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C78B441" w14:textId="77777777" w:rsidTr="004F2927">
        <w:trPr>
          <w:trHeight w:val="1268"/>
        </w:trPr>
        <w:tc>
          <w:tcPr>
            <w:tcW w:w="1668" w:type="dxa"/>
          </w:tcPr>
          <w:p w14:paraId="74EE7C41" w14:textId="77777777" w:rsidR="004702FB" w:rsidRPr="006F1DA5" w:rsidRDefault="004702FB" w:rsidP="004702FB">
            <w:pPr>
              <w:pStyle w:val="Header"/>
              <w:rPr>
                <w:rFonts w:ascii="Arial" w:hAnsi="Arial" w:cs="Arial"/>
                <w:b/>
                <w:color w:val="000000" w:themeColor="text1"/>
              </w:rPr>
            </w:pPr>
          </w:p>
        </w:tc>
        <w:tc>
          <w:tcPr>
            <w:tcW w:w="3361" w:type="dxa"/>
          </w:tcPr>
          <w:p w14:paraId="7C21D294" w14:textId="77777777" w:rsidR="004702FB" w:rsidRPr="006F1DA5" w:rsidRDefault="004702FB" w:rsidP="004702FB">
            <w:pPr>
              <w:pStyle w:val="Header"/>
              <w:rPr>
                <w:rFonts w:ascii="Arial" w:hAnsi="Arial" w:cs="Arial"/>
                <w:b/>
                <w:color w:val="000000" w:themeColor="text1"/>
              </w:rPr>
            </w:pPr>
          </w:p>
        </w:tc>
        <w:tc>
          <w:tcPr>
            <w:tcW w:w="4209" w:type="dxa"/>
          </w:tcPr>
          <w:p w14:paraId="38987978" w14:textId="77777777" w:rsidR="004702FB" w:rsidRPr="006F1DA5" w:rsidRDefault="004702FB" w:rsidP="004702FB">
            <w:pPr>
              <w:pStyle w:val="Header"/>
              <w:rPr>
                <w:rFonts w:ascii="Arial" w:hAnsi="Arial" w:cs="Arial"/>
                <w:b/>
                <w:color w:val="000000" w:themeColor="text1"/>
              </w:rPr>
            </w:pPr>
          </w:p>
        </w:tc>
      </w:tr>
    </w:tbl>
    <w:p w14:paraId="3976248A"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Obrazec št: 1</w:t>
      </w:r>
    </w:p>
    <w:p w14:paraId="046483C6" w14:textId="77777777" w:rsidR="00CA2955" w:rsidRPr="00252358" w:rsidRDefault="00CA2955" w:rsidP="00CA2955"/>
    <w:p w14:paraId="1F1FFAE7"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8E93DB2" w14:textId="77777777" w:rsidR="00CA2955" w:rsidRDefault="00CA2955" w:rsidP="00CA2955">
      <w:pPr>
        <w:spacing w:after="120"/>
        <w:rPr>
          <w:rFonts w:ascii="Arial" w:hAnsi="Arial" w:cs="Arial"/>
        </w:rPr>
      </w:pPr>
    </w:p>
    <w:p w14:paraId="16F09DF9" w14:textId="0D35827C" w:rsidR="00012B59" w:rsidRDefault="00DE1BEB">
      <w:pPr>
        <w:spacing w:before="225" w:after="225" w:line="240" w:lineRule="auto"/>
        <w:jc w:val="both"/>
      </w:pPr>
      <w:r>
        <w:rPr>
          <w:rFonts w:ascii="Arial" w:hAnsi="Arial" w:cs="Arial"/>
          <w:color w:val="000000"/>
          <w:sz w:val="18"/>
          <w:szCs w:val="18"/>
        </w:rPr>
        <w:t>Na osnovi povabila za naročilo »</w:t>
      </w:r>
      <w:r w:rsidR="005311AE" w:rsidRPr="005311AE">
        <w:rPr>
          <w:rFonts w:ascii="Arial" w:hAnsi="Arial" w:cs="Arial"/>
          <w:b/>
          <w:bCs/>
          <w:color w:val="000000"/>
          <w:sz w:val="18"/>
          <w:szCs w:val="18"/>
        </w:rPr>
        <w:t>Sukcesivna dobava živil za potrebe Doma dr. Jožeta Potrča Poljčane</w:t>
      </w:r>
      <w:r w:rsidR="00A86C06">
        <w:rPr>
          <w:rFonts w:ascii="Arial" w:hAnsi="Arial" w:cs="Arial"/>
          <w:b/>
          <w:bCs/>
          <w:color w:val="000000"/>
          <w:sz w:val="18"/>
          <w:szCs w:val="18"/>
        </w:rPr>
        <w:t xml:space="preserve">« </w:t>
      </w:r>
      <w:r>
        <w:rPr>
          <w:rFonts w:ascii="Arial" w:hAnsi="Arial" w:cs="Arial"/>
          <w:color w:val="000000"/>
          <w:sz w:val="18"/>
          <w:szCs w:val="18"/>
        </w:rPr>
        <w:t>dajemo ponudbo, kot sledi:</w:t>
      </w:r>
    </w:p>
    <w:p w14:paraId="5CC5EA2C" w14:textId="77777777" w:rsidR="007A7837" w:rsidRDefault="007A7837">
      <w:pPr>
        <w:spacing w:before="225" w:after="225" w:line="240" w:lineRule="auto"/>
        <w:jc w:val="both"/>
        <w:rPr>
          <w:rFonts w:ascii="Arial" w:hAnsi="Arial" w:cs="Arial"/>
          <w:b/>
          <w:bCs/>
          <w:color w:val="000000"/>
          <w:sz w:val="18"/>
          <w:szCs w:val="18"/>
        </w:rPr>
      </w:pPr>
    </w:p>
    <w:p w14:paraId="27E917CD" w14:textId="4687A4B1" w:rsidR="00012B59" w:rsidRDefault="00DE1BE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BB16E8">
        <w:rPr>
          <w:rFonts w:ascii="Arial" w:hAnsi="Arial" w:cs="Arial"/>
          <w:color w:val="000000"/>
          <w:sz w:val="18"/>
          <w:szCs w:val="18"/>
          <w:u w:val="single"/>
        </w:rPr>
        <w:t xml:space="preserve"> </w:t>
      </w:r>
      <w:r w:rsidR="00BB16E8" w:rsidRPr="009F3D1A">
        <w:rPr>
          <w:rFonts w:ascii="Arial" w:hAnsi="Arial" w:cs="Arial"/>
          <w:b/>
          <w:bCs/>
          <w:color w:val="000000"/>
          <w:sz w:val="18"/>
          <w:szCs w:val="18"/>
          <w:u w:val="single"/>
        </w:rPr>
        <w:t>za sklop/e:</w:t>
      </w:r>
      <w:r w:rsidR="00BB16E8">
        <w:rPr>
          <w:rFonts w:ascii="Arial" w:hAnsi="Arial" w:cs="Arial"/>
          <w:color w:val="000000"/>
          <w:sz w:val="18"/>
          <w:szCs w:val="18"/>
          <w:u w:val="single"/>
        </w:rPr>
        <w:t>___</w:t>
      </w:r>
      <w:r w:rsidR="009F3D1A">
        <w:rPr>
          <w:rFonts w:ascii="Arial" w:hAnsi="Arial" w:cs="Arial"/>
          <w:color w:val="000000"/>
          <w:sz w:val="18"/>
          <w:szCs w:val="18"/>
          <w:u w:val="single"/>
        </w:rPr>
        <w:t>__</w:t>
      </w:r>
      <w:r w:rsidR="00BB16E8">
        <w:rPr>
          <w:rFonts w:ascii="Arial" w:hAnsi="Arial" w:cs="Arial"/>
          <w:color w:val="000000"/>
          <w:sz w:val="18"/>
          <w:szCs w:val="18"/>
          <w:u w:val="single"/>
        </w:rPr>
        <w:t>_____</w:t>
      </w:r>
    </w:p>
    <w:tbl>
      <w:tblPr>
        <w:tblStyle w:val="NormalTablePHPDOCX"/>
        <w:tblW w:w="8670" w:type="dxa"/>
        <w:tblInd w:w="108" w:type="dxa"/>
        <w:tblLook w:val="04A0" w:firstRow="1" w:lastRow="0" w:firstColumn="1" w:lastColumn="0" w:noHBand="0" w:noVBand="1"/>
      </w:tblPr>
      <w:tblGrid>
        <w:gridCol w:w="2385"/>
        <w:gridCol w:w="6285"/>
      </w:tblGrid>
      <w:tr w:rsidR="00012B59" w14:paraId="6B0BA1A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2CBBF" w14:textId="77777777" w:rsidR="00012B59" w:rsidRDefault="00DE1BE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F21AD" w14:textId="77777777" w:rsidR="00012B59" w:rsidRDefault="00DE1BEB">
            <w:r>
              <w:rPr>
                <w:rFonts w:ascii="Arial" w:hAnsi="Arial" w:cs="Arial"/>
                <w:color w:val="000000"/>
                <w:position w:val="-2"/>
                <w:sz w:val="18"/>
                <w:szCs w:val="18"/>
              </w:rPr>
              <w:t> </w:t>
            </w:r>
          </w:p>
        </w:tc>
      </w:tr>
      <w:tr w:rsidR="00012B59" w14:paraId="50BDFE1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60353" w14:textId="77777777" w:rsidR="00012B59" w:rsidRDefault="00DE1BE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A633D" w14:textId="77777777" w:rsidR="00012B59" w:rsidRDefault="00DE1BEB">
            <w:r>
              <w:rPr>
                <w:rFonts w:ascii="Arial" w:hAnsi="Arial" w:cs="Arial"/>
                <w:color w:val="000000"/>
                <w:position w:val="-2"/>
                <w:sz w:val="18"/>
                <w:szCs w:val="18"/>
              </w:rPr>
              <w:t> </w:t>
            </w:r>
          </w:p>
        </w:tc>
      </w:tr>
    </w:tbl>
    <w:p w14:paraId="23C8A307" w14:textId="77777777" w:rsidR="00012B59" w:rsidRDefault="00DE1BEB">
      <w:pPr>
        <w:spacing w:before="225" w:after="225" w:line="240" w:lineRule="auto"/>
        <w:jc w:val="both"/>
      </w:pPr>
      <w:r>
        <w:rPr>
          <w:rFonts w:ascii="Arial" w:hAnsi="Arial" w:cs="Arial"/>
          <w:color w:val="000000"/>
          <w:sz w:val="18"/>
          <w:szCs w:val="18"/>
        </w:rPr>
        <w:t>Ponudbo oddajamo (ustrezno označite):</w:t>
      </w:r>
    </w:p>
    <w:p w14:paraId="6322F6A4" w14:textId="77777777" w:rsidR="00012B59" w:rsidRDefault="00DE1BEB">
      <w:pPr>
        <w:spacing w:before="225" w:after="225" w:line="240" w:lineRule="auto"/>
        <w:jc w:val="both"/>
      </w:pPr>
      <w:r>
        <w:fldChar w:fldCharType="begin">
          <w:ffData>
            <w:name w:val="cbox1613fb2e61792b"/>
            <w:enabled/>
            <w:calcOnExit w:val="0"/>
            <w:checkBox>
              <w:sizeAuto/>
              <w:default w:val="0"/>
            </w:checkBox>
          </w:ffData>
        </w:fldChar>
      </w:r>
      <w:bookmarkStart w:id="0" w:name="cbox1613fb2e61792b"/>
      <w:r>
        <w:instrText xml:space="preserve"> FORMCHECKBOX </w:instrText>
      </w:r>
      <w:r w:rsidR="00841A9B">
        <w:fldChar w:fldCharType="separate"/>
      </w:r>
      <w:r>
        <w:fldChar w:fldCharType="end"/>
      </w:r>
      <w:bookmarkEnd w:id="0"/>
      <w:r>
        <w:rPr>
          <w:rFonts w:ascii="Arial" w:hAnsi="Arial" w:cs="Arial"/>
          <w:color w:val="000000"/>
          <w:sz w:val="18"/>
          <w:szCs w:val="18"/>
        </w:rPr>
        <w:t> samostojno</w:t>
      </w:r>
    </w:p>
    <w:p w14:paraId="4F5CED22" w14:textId="77777777" w:rsidR="00012B59" w:rsidRDefault="00DE1BEB">
      <w:pPr>
        <w:spacing w:before="225" w:after="225" w:line="240" w:lineRule="auto"/>
        <w:jc w:val="both"/>
      </w:pPr>
      <w:r>
        <w:fldChar w:fldCharType="begin">
          <w:ffData>
            <w:name w:val="cbox1613fb2e617c38"/>
            <w:enabled/>
            <w:calcOnExit w:val="0"/>
            <w:checkBox>
              <w:sizeAuto/>
              <w:default w:val="0"/>
            </w:checkBox>
          </w:ffData>
        </w:fldChar>
      </w:r>
      <w:bookmarkStart w:id="1" w:name="cbox1613fb2e617c38"/>
      <w:r>
        <w:instrText xml:space="preserve"> FORMCHECKBOX </w:instrText>
      </w:r>
      <w:r w:rsidR="00841A9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021F59" w14:textId="77777777" w:rsidR="00012B59" w:rsidRDefault="00DE1BEB">
      <w:pPr>
        <w:spacing w:before="225" w:after="225" w:line="240" w:lineRule="auto"/>
        <w:jc w:val="both"/>
      </w:pPr>
      <w:r>
        <w:fldChar w:fldCharType="begin">
          <w:ffData>
            <w:name w:val="cbox1613fb2e617f39"/>
            <w:enabled/>
            <w:calcOnExit w:val="0"/>
            <w:checkBox>
              <w:sizeAuto/>
              <w:default w:val="0"/>
            </w:checkBox>
          </w:ffData>
        </w:fldChar>
      </w:r>
      <w:bookmarkStart w:id="2" w:name="cbox1613fb2e617f39"/>
      <w:r>
        <w:instrText xml:space="preserve"> FORMCHECKBOX </w:instrText>
      </w:r>
      <w:r w:rsidR="00841A9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7965AF" w14:textId="77777777" w:rsidR="00012B59" w:rsidRDefault="00DE1BEB">
      <w:pPr>
        <w:spacing w:before="225" w:after="225" w:line="240" w:lineRule="auto"/>
        <w:jc w:val="both"/>
      </w:pPr>
      <w:r>
        <w:fldChar w:fldCharType="begin">
          <w:ffData>
            <w:name w:val="cbox1613fb2e618238"/>
            <w:enabled/>
            <w:calcOnExit w:val="0"/>
            <w:checkBox>
              <w:sizeAuto/>
              <w:default w:val="0"/>
            </w:checkBox>
          </w:ffData>
        </w:fldChar>
      </w:r>
      <w:bookmarkStart w:id="3" w:name="cbox1613fb2e618238"/>
      <w:r>
        <w:instrText xml:space="preserve"> FORMCHECKBOX </w:instrText>
      </w:r>
      <w:r w:rsidR="00841A9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F261503" w14:textId="77777777" w:rsidR="00091DBD" w:rsidRDefault="00DE1BE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B3EC7EF" w14:textId="4FF46DD3" w:rsidR="00012B59" w:rsidRDefault="00DE1BEB">
      <w:pPr>
        <w:spacing w:before="225" w:after="225" w:line="240" w:lineRule="auto"/>
        <w:jc w:val="both"/>
      </w:pPr>
      <w:r>
        <w:rPr>
          <w:rFonts w:ascii="Arial" w:hAnsi="Arial" w:cs="Arial"/>
          <w:b/>
          <w:bCs/>
          <w:color w:val="000000"/>
          <w:sz w:val="18"/>
          <w:szCs w:val="18"/>
        </w:rPr>
        <w:t xml:space="preserve">II. </w:t>
      </w:r>
      <w:r w:rsidR="00091DBD">
        <w:rPr>
          <w:rFonts w:ascii="Arial" w:hAnsi="Arial" w:cs="Arial"/>
          <w:b/>
          <w:bCs/>
          <w:color w:val="000000"/>
          <w:sz w:val="18"/>
          <w:szCs w:val="18"/>
        </w:rPr>
        <w:t>Ponudbena cena za obdobje enega šolskega leta</w:t>
      </w:r>
    </w:p>
    <w:tbl>
      <w:tblPr>
        <w:tblStyle w:val="LightList"/>
        <w:tblW w:w="4942" w:type="pct"/>
        <w:tblInd w:w="108" w:type="dxa"/>
        <w:tblLook w:val="04A0" w:firstRow="1" w:lastRow="0" w:firstColumn="1" w:lastColumn="0" w:noHBand="0" w:noVBand="1"/>
      </w:tblPr>
      <w:tblGrid>
        <w:gridCol w:w="1018"/>
        <w:gridCol w:w="2474"/>
        <w:gridCol w:w="1318"/>
        <w:gridCol w:w="597"/>
        <w:gridCol w:w="1773"/>
        <w:gridCol w:w="1773"/>
      </w:tblGrid>
      <w:tr w:rsidR="00091DBD" w14:paraId="5699B597" w14:textId="77777777" w:rsidTr="00091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shd w:val="clear" w:color="auto" w:fill="D1D1D1"/>
          </w:tcPr>
          <w:p w14:paraId="04875DC3" w14:textId="77777777" w:rsidR="00091DBD" w:rsidRDefault="00091DBD" w:rsidP="00D83323">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3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24C13A"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7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15C18A"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brez DDV</w:t>
            </w:r>
          </w:p>
        </w:tc>
        <w:tc>
          <w:tcPr>
            <w:tcW w:w="3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AE7B15"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9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B4DE6D"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c>
          <w:tcPr>
            <w:tcW w:w="990" w:type="pct"/>
            <w:tcBorders>
              <w:top w:val="single" w:sz="5" w:space="0" w:color="000000"/>
              <w:left w:val="single" w:sz="5" w:space="0" w:color="000000"/>
              <w:bottom w:val="single" w:sz="5" w:space="0" w:color="000000"/>
              <w:right w:val="single" w:sz="5" w:space="0" w:color="000000"/>
            </w:tcBorders>
            <w:shd w:val="clear" w:color="auto" w:fill="D1D1D1"/>
          </w:tcPr>
          <w:p w14:paraId="63C5B092"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Ž</w:t>
            </w:r>
            <w:r w:rsidRPr="00AC197D">
              <w:rPr>
                <w:rFonts w:ascii="Arial" w:hAnsi="Arial" w:cs="Arial"/>
                <w:b w:val="0"/>
                <w:bCs w:val="0"/>
                <w:color w:val="000000"/>
                <w:position w:val="-2"/>
                <w:sz w:val="18"/>
                <w:szCs w:val="18"/>
                <w:shd w:val="clear" w:color="auto" w:fill="D1D1D1"/>
              </w:rPr>
              <w:t>ivila, ki imajo vsaj en znak iz evropskih Shem kakovosti ali iz nacionalnih Shem kakovosti</w:t>
            </w:r>
          </w:p>
          <w:p w14:paraId="3213BAFD" w14:textId="77777777" w:rsidR="00091DBD" w:rsidRPr="00AC197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shd w:val="clear" w:color="auto" w:fill="D1D1D1"/>
              </w:rPr>
            </w:pPr>
            <w:r w:rsidRPr="00AC197D">
              <w:rPr>
                <w:rFonts w:ascii="Arial" w:hAnsi="Arial" w:cs="Arial"/>
                <w:bCs w:val="0"/>
                <w:color w:val="000000"/>
                <w:position w:val="-2"/>
                <w:sz w:val="18"/>
                <w:szCs w:val="18"/>
                <w:shd w:val="clear" w:color="auto" w:fill="D1D1D1"/>
              </w:rPr>
              <w:t>(ponder 2)</w:t>
            </w:r>
          </w:p>
          <w:p w14:paraId="39F94F9B"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p>
          <w:p w14:paraId="2C6FC307"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(DA / NE)</w:t>
            </w:r>
          </w:p>
        </w:tc>
      </w:tr>
      <w:tr w:rsidR="00091DBD" w14:paraId="38E61E55"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61D837B9" w14:textId="6DF8E8C0"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E9431" w14:textId="010610F4"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Kruh in pekovski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7E96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2DB5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5128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0634F6A0"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4D535D2F"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6F268448" w14:textId="60C51636"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DC374" w14:textId="03F210F4" w:rsidR="00091DBD"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Žita in mlevski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01860"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3EF8B"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98B14"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1849411B"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091DBD" w14:paraId="457D6179"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122AACA5" w14:textId="78811ED4"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DDDE2" w14:textId="0C88A215"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Testenine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5D37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E1DB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7237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56D85D3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1EF3E857"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6112BE8" w14:textId="70BEA4DE"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E5207" w14:textId="5CC7BD0D" w:rsidR="00091DBD"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Mleko, mlečni izdelki, sladoled</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D9C0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6947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9E18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198F065D"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091DBD" w14:paraId="50522DA7"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0E25212F" w14:textId="75AC84D8"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B7CE" w14:textId="76714C99"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EKO mleko in mlečni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6285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7390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4633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7C6F2E5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0C2ECBD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BAE3C5A" w14:textId="73948CC7" w:rsidR="00091DBD" w:rsidRPr="00F43ABE" w:rsidRDefault="00091DBD" w:rsidP="00091DBD">
            <w:pPr>
              <w:jc w:val="center"/>
              <w:rPr>
                <w:rFonts w:ascii="Arial" w:hAnsi="Arial" w:cs="Arial"/>
                <w:sz w:val="18"/>
                <w:szCs w:val="18"/>
              </w:rPr>
            </w:pPr>
            <w:r w:rsidRPr="00DE485C">
              <w:rPr>
                <w:rFonts w:ascii="Arial" w:hAnsi="Arial" w:cs="Arial"/>
                <w:sz w:val="18"/>
                <w:szCs w:val="18"/>
              </w:rPr>
              <w:lastRenderedPageBreak/>
              <w:t>6</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E3CFB" w14:textId="24E9B098"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665C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BD2D8"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487D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276C98C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60FCFCD"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A4DAE25" w14:textId="34288C43" w:rsidR="00091DBD" w:rsidRPr="00F43ABE" w:rsidRDefault="00091DBD" w:rsidP="00091DBD">
            <w:pPr>
              <w:jc w:val="center"/>
              <w:rPr>
                <w:rFonts w:ascii="Arial" w:hAnsi="Arial" w:cs="Arial"/>
                <w:sz w:val="18"/>
                <w:szCs w:val="18"/>
              </w:rPr>
            </w:pPr>
            <w:r w:rsidRPr="00DE485C">
              <w:rPr>
                <w:rFonts w:ascii="Arial" w:hAnsi="Arial" w:cs="Arial"/>
                <w:sz w:val="18"/>
                <w:szCs w:val="18"/>
              </w:rPr>
              <w:t>7</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EBB81" w14:textId="1299C667"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EKO 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BF34B"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15D4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3A51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D411D59"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76BBFB16"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47A3B79A" w14:textId="305D0BA6" w:rsidR="00091DBD" w:rsidRDefault="00091DBD" w:rsidP="00091DBD">
            <w:pPr>
              <w:jc w:val="center"/>
            </w:pPr>
            <w:r w:rsidRPr="00DE485C">
              <w:rPr>
                <w:rFonts w:ascii="Arial" w:hAnsi="Arial" w:cs="Arial"/>
                <w:sz w:val="18"/>
                <w:szCs w:val="18"/>
              </w:rPr>
              <w:t>8</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C75766" w14:textId="7C94BBEA"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hAnsi="Arial" w:cs="Arial"/>
                <w:sz w:val="18"/>
                <w:szCs w:val="18"/>
              </w:rPr>
              <w:t>Zamrznjeno 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0D6B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9413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7604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CB63FD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1725A17"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249C6F0F" w14:textId="70F9ED53"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9</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5D53DD" w14:textId="3F1289F4"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Meso in mesni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70EB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C5C9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A06F1"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0993AD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74840F6A"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3AF6E8FE" w14:textId="454338C5"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10</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2D551A70" w14:textId="3EE5C352"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EKO meso in mesni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3FD1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09932"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1DE1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45A20AC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E0CF68B"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09504C46" w14:textId="0F82EDE5"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88AC928" w14:textId="2CED1A26"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Perutninsko meso in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3F86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E087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8D1F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7ACDFA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5E625EE8"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25AE30C" w14:textId="1F10E0E0"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3C5382D" w14:textId="658FA646"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Zamrznjene ribe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8D0B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BE96D"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6D87C"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05BD76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4C99651"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7EDFCCBC" w14:textId="52EAAE69" w:rsidR="00091DBD" w:rsidRPr="00F43ABE" w:rsidRDefault="00091DBD" w:rsidP="00091DBD">
            <w:pPr>
              <w:jc w:val="center"/>
              <w:rPr>
                <w:rFonts w:ascii="Arial" w:hAnsi="Arial" w:cs="Arial"/>
                <w:color w:val="000000"/>
                <w:position w:val="-2"/>
                <w:sz w:val="18"/>
                <w:szCs w:val="18"/>
              </w:rPr>
            </w:pPr>
            <w:r w:rsidRPr="00DE485C">
              <w:rPr>
                <w:rFonts w:ascii="Arial" w:eastAsia="Calibri" w:hAnsi="Arial" w:cs="Arial"/>
                <w:sz w:val="18"/>
                <w:szCs w:val="18"/>
              </w:rPr>
              <w:t>13</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ABE4A72" w14:textId="1031C9F7"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Olja in majoneza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E4E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B9A6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F354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47B2F1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05C073AC"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14984D90" w14:textId="611DB7B5"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14</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1E44044" w14:textId="4C1D96AF"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Jajca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237F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9A83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81E20"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198960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604813C8"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3223AF7" w14:textId="262AA20D"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15</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3CF963" w14:textId="4C978478"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Juhe, omake, začimbe, dodatki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14C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1A02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B040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2905D84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B67FB07"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82BCBA1" w14:textId="6BC1CED3"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16</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2FAF83" w14:textId="05286FB0"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Zamrznjeni izdelki iz testa in krompir</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D0E2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E42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46FA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E0D32F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274ADB9"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F160D37" w14:textId="7B51704D"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17</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05D05F" w14:textId="7E4E311B"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Splošno prehrambno blago</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79AB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1069"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A7E7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63933C1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18C8F9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71395F9B" w14:textId="18BED1D2"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18</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4115AF80" w14:textId="6B842640"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Sirupi in negazirane pijače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A947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DB62C"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2B16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64BC2962"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5B1AABB0"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286C3D90" w14:textId="47BC5199"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19</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5B828445" w14:textId="1E93273C"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Alkoholne pijače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9256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DC90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6B44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ACE658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5145A9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29395448" w14:textId="0E54FBAC" w:rsidR="00091DBD" w:rsidRPr="00F43ABE" w:rsidRDefault="00091DBD" w:rsidP="00091DBD">
            <w:pPr>
              <w:jc w:val="center"/>
              <w:rPr>
                <w:rFonts w:ascii="Arial" w:hAnsi="Arial" w:cs="Arial"/>
                <w:color w:val="000000"/>
                <w:position w:val="-2"/>
                <w:sz w:val="18"/>
                <w:szCs w:val="18"/>
              </w:rPr>
            </w:pPr>
            <w:r w:rsidRPr="00DE485C">
              <w:rPr>
                <w:rFonts w:ascii="Arial" w:hAnsi="Arial" w:cs="Arial"/>
                <w:sz w:val="18"/>
                <w:szCs w:val="18"/>
              </w:rPr>
              <w:t>20</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176323BA" w14:textId="6D47A4E9"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sz w:val="18"/>
                <w:szCs w:val="18"/>
              </w:rPr>
              <w:t>Enteralna prehrana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E5AA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9A35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B600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AEF9AD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3F950971"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18E31717" w14:textId="708E7E05"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21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5AF9797D" w14:textId="25857DEE"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Mlečni izdelki izbrane kakovosti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689B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E6BD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B73E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3C69BD6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5842AC31"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5397FDC8" w14:textId="0D3CCD89"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22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08EFB14F" w14:textId="70A5AB7A"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Perutninski izdelki izbrane kakovosti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1DA6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4457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819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26CF01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B41A2BC"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shd w:val="clear" w:color="auto" w:fill="CCCCCC"/>
          </w:tcPr>
          <w:p w14:paraId="3B6B632C" w14:textId="77777777" w:rsidR="00091DBD" w:rsidRDefault="00091DBD" w:rsidP="00091DBD">
            <w:pPr>
              <w:jc w:val="right"/>
              <w:rPr>
                <w:rFonts w:ascii="Arial" w:hAnsi="Arial" w:cs="Arial"/>
                <w:b/>
                <w:bCs w:val="0"/>
                <w:color w:val="000000"/>
                <w:position w:val="-2"/>
                <w:sz w:val="18"/>
                <w:szCs w:val="18"/>
                <w:shd w:val="clear" w:color="auto" w:fill="CCCCCC"/>
              </w:rPr>
            </w:pPr>
          </w:p>
        </w:tc>
        <w:tc>
          <w:tcPr>
            <w:tcW w:w="13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86D52" w14:textId="77777777" w:rsidR="00091DBD" w:rsidRDefault="00091DBD" w:rsidP="00091DBD">
            <w:pPr>
              <w:jc w:val="right"/>
              <w:cnfStyle w:val="000000100000" w:firstRow="0" w:lastRow="0" w:firstColumn="0" w:lastColumn="0" w:oddVBand="0" w:evenVBand="0" w:oddHBand="1" w:evenHBand="0"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73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16B091"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33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8072F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C7EBE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0" w:type="pct"/>
            <w:tcBorders>
              <w:top w:val="single" w:sz="5" w:space="0" w:color="000000"/>
              <w:left w:val="single" w:sz="5" w:space="0" w:color="000000"/>
              <w:bottom w:val="single" w:sz="5" w:space="0" w:color="000000"/>
              <w:right w:val="single" w:sz="5" w:space="0" w:color="000000"/>
            </w:tcBorders>
            <w:shd w:val="clear" w:color="auto" w:fill="CCCCCC"/>
          </w:tcPr>
          <w:p w14:paraId="30B1421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shd w:val="clear" w:color="auto" w:fill="CCCCCC"/>
              </w:rPr>
            </w:pPr>
          </w:p>
        </w:tc>
      </w:tr>
    </w:tbl>
    <w:p w14:paraId="70685328" w14:textId="5BE9B484" w:rsidR="00F220ED" w:rsidRPr="004D46FF" w:rsidRDefault="00DE1BEB" w:rsidP="004D46FF">
      <w:pPr>
        <w:spacing w:after="0" w:line="240" w:lineRule="auto"/>
      </w:pPr>
      <w:r>
        <w:rPr>
          <w:rFonts w:ascii="Arial" w:hAnsi="Arial" w:cs="Arial"/>
          <w:color w:val="000000"/>
          <w:sz w:val="18"/>
          <w:szCs w:val="18"/>
        </w:rPr>
        <w:t xml:space="preserve">   </w:t>
      </w:r>
    </w:p>
    <w:p w14:paraId="1A366ABF" w14:textId="2A00C362" w:rsidR="00012B59" w:rsidRDefault="00DE1BEB">
      <w:pPr>
        <w:spacing w:before="225" w:after="225" w:line="240" w:lineRule="auto"/>
        <w:jc w:val="both"/>
      </w:pPr>
      <w:r>
        <w:rPr>
          <w:rFonts w:ascii="Arial" w:hAnsi="Arial" w:cs="Arial"/>
          <w:b/>
          <w:bCs/>
          <w:color w:val="000000"/>
          <w:sz w:val="18"/>
          <w:szCs w:val="18"/>
        </w:rPr>
        <w:t>I</w:t>
      </w:r>
      <w:r w:rsidR="004D46FF">
        <w:rPr>
          <w:rFonts w:ascii="Arial" w:hAnsi="Arial" w:cs="Arial"/>
          <w:b/>
          <w:bCs/>
          <w:color w:val="000000"/>
          <w:sz w:val="18"/>
          <w:szCs w:val="18"/>
        </w:rPr>
        <w:t>II</w:t>
      </w:r>
      <w:r>
        <w:rPr>
          <w:rFonts w:ascii="Arial" w:hAnsi="Arial" w:cs="Arial"/>
          <w:b/>
          <w:bCs/>
          <w:color w:val="000000"/>
          <w:sz w:val="18"/>
          <w:szCs w:val="18"/>
        </w:rPr>
        <w:t>. Rok veljavnosti ponudb</w:t>
      </w:r>
      <w:r>
        <w:rPr>
          <w:rFonts w:ascii="Arial" w:hAnsi="Arial" w:cs="Arial"/>
          <w:color w:val="000000"/>
          <w:sz w:val="18"/>
          <w:szCs w:val="18"/>
        </w:rPr>
        <w:t>e</w:t>
      </w:r>
    </w:p>
    <w:p w14:paraId="34A9E2F3" w14:textId="39666D2B" w:rsidR="00012B59" w:rsidRDefault="00DE1BEB">
      <w:pPr>
        <w:spacing w:before="225" w:after="225" w:line="240" w:lineRule="auto"/>
        <w:jc w:val="both"/>
      </w:pPr>
      <w:r>
        <w:rPr>
          <w:rFonts w:ascii="Arial" w:hAnsi="Arial" w:cs="Arial"/>
          <w:color w:val="000000"/>
          <w:sz w:val="18"/>
          <w:szCs w:val="18"/>
        </w:rPr>
        <w:t xml:space="preserve">Ponudba velja najmanj </w:t>
      </w:r>
      <w:r w:rsidR="00195AF5">
        <w:rPr>
          <w:rFonts w:ascii="Arial" w:hAnsi="Arial" w:cs="Arial"/>
          <w:color w:val="000000"/>
          <w:sz w:val="18"/>
          <w:szCs w:val="18"/>
        </w:rPr>
        <w:t>120</w:t>
      </w:r>
      <w:r>
        <w:rPr>
          <w:rFonts w:ascii="Arial" w:hAnsi="Arial" w:cs="Arial"/>
          <w:color w:val="000000"/>
          <w:sz w:val="18"/>
          <w:szCs w:val="18"/>
        </w:rPr>
        <w:t xml:space="preserve"> dni od roka za predložitev ponudb.</w:t>
      </w:r>
    </w:p>
    <w:p w14:paraId="74745BA4" w14:textId="77777777" w:rsidR="00012B59" w:rsidRDefault="00DE1BE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EC9AD7" w14:textId="77777777" w:rsidR="00012B59" w:rsidRDefault="00DE1BEB">
      <w:pPr>
        <w:spacing w:before="225" w:after="225" w:line="240" w:lineRule="auto"/>
        <w:jc w:val="both"/>
      </w:pPr>
      <w:r>
        <w:rPr>
          <w:rFonts w:ascii="Arial" w:hAnsi="Arial" w:cs="Arial"/>
          <w:color w:val="000000"/>
          <w:sz w:val="18"/>
          <w:szCs w:val="18"/>
        </w:rPr>
        <w:t> </w:t>
      </w:r>
    </w:p>
    <w:p w14:paraId="13E10B5E" w14:textId="7A545CB1" w:rsidR="00012B59" w:rsidRDefault="004D46FF">
      <w:pPr>
        <w:spacing w:before="225" w:after="225" w:line="240" w:lineRule="auto"/>
        <w:jc w:val="both"/>
      </w:pPr>
      <w:r>
        <w:rPr>
          <w:rFonts w:ascii="Arial" w:hAnsi="Arial" w:cs="Arial"/>
          <w:b/>
          <w:bCs/>
          <w:color w:val="000000"/>
          <w:sz w:val="18"/>
          <w:szCs w:val="18"/>
        </w:rPr>
        <w:lastRenderedPageBreak/>
        <w:t>I</w:t>
      </w:r>
      <w:r w:rsidR="00DE1BEB">
        <w:rPr>
          <w:rFonts w:ascii="Arial" w:hAnsi="Arial" w:cs="Arial"/>
          <w:b/>
          <w:bCs/>
          <w:color w:val="000000"/>
          <w:sz w:val="18"/>
          <w:szCs w:val="18"/>
        </w:rPr>
        <w:t>V. Podatki o plačilu</w:t>
      </w:r>
    </w:p>
    <w:p w14:paraId="3B7DDDE8" w14:textId="77777777" w:rsidR="00012B59" w:rsidRDefault="00DE1BE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B6CF11" w14:textId="77777777" w:rsidR="00012B59" w:rsidRDefault="00DE1BE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913BB8F" w14:textId="77777777" w:rsidR="004D46FF" w:rsidRDefault="004D46FF" w:rsidP="004D46FF">
      <w:pPr>
        <w:spacing w:after="0" w:line="240" w:lineRule="auto"/>
        <w:rPr>
          <w:rFonts w:ascii="Arial" w:hAnsi="Arial" w:cs="Arial"/>
          <w:color w:val="000000"/>
          <w:sz w:val="18"/>
          <w:szCs w:val="18"/>
        </w:rPr>
      </w:pPr>
    </w:p>
    <w:p w14:paraId="48E82050" w14:textId="2E21284C" w:rsidR="00012B59" w:rsidRDefault="00DE1BEB" w:rsidP="004D46F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2C661F" w14:textId="77777777" w:rsidR="00012B59" w:rsidRDefault="00DE1BEB">
      <w:pPr>
        <w:spacing w:before="225" w:after="225" w:line="240" w:lineRule="auto"/>
        <w:jc w:val="both"/>
      </w:pPr>
      <w:r>
        <w:rPr>
          <w:rFonts w:ascii="Arial" w:hAnsi="Arial" w:cs="Arial"/>
          <w:color w:val="000000"/>
          <w:sz w:val="18"/>
          <w:szCs w:val="18"/>
        </w:rPr>
        <w:t> </w:t>
      </w:r>
    </w:p>
    <w:p w14:paraId="1E566A90" w14:textId="31DBD40F" w:rsidR="00012B59" w:rsidRDefault="00DE1BEB">
      <w:pPr>
        <w:pageBreakBefore/>
        <w:spacing w:before="225" w:after="225" w:line="240" w:lineRule="auto"/>
        <w:jc w:val="both"/>
      </w:pPr>
      <w:r>
        <w:rPr>
          <w:rFonts w:ascii="Arial" w:hAnsi="Arial" w:cs="Arial"/>
          <w:b/>
          <w:bCs/>
          <w:color w:val="000000"/>
          <w:sz w:val="18"/>
          <w:szCs w:val="18"/>
        </w:rPr>
        <w:lastRenderedPageBreak/>
        <w:t>V</w:t>
      </w:r>
      <w:r w:rsidR="007A7837">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12B59" w14:paraId="201BDF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2CBBC" w14:textId="77777777" w:rsidR="00012B59" w:rsidRDefault="00DE1BE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ED8B1" w14:textId="77777777" w:rsidR="00012B59" w:rsidRDefault="00DE1BEB">
            <w:r>
              <w:rPr>
                <w:rFonts w:ascii="Arial" w:hAnsi="Arial" w:cs="Arial"/>
                <w:color w:val="000000"/>
                <w:position w:val="-2"/>
                <w:sz w:val="18"/>
                <w:szCs w:val="18"/>
              </w:rPr>
              <w:t> </w:t>
            </w:r>
          </w:p>
        </w:tc>
      </w:tr>
      <w:tr w:rsidR="00012B59" w14:paraId="570FE8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5F21D1" w14:textId="77777777" w:rsidR="00012B59" w:rsidRDefault="00DE1BE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13235" w14:textId="77777777" w:rsidR="00012B59" w:rsidRDefault="00DE1BEB">
            <w:r>
              <w:rPr>
                <w:rFonts w:ascii="Arial" w:hAnsi="Arial" w:cs="Arial"/>
                <w:color w:val="000000"/>
                <w:position w:val="-2"/>
                <w:sz w:val="18"/>
                <w:szCs w:val="18"/>
              </w:rPr>
              <w:t> </w:t>
            </w:r>
          </w:p>
        </w:tc>
      </w:tr>
      <w:tr w:rsidR="00012B59" w14:paraId="7CF773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5A60FE" w14:textId="77777777" w:rsidR="00012B59" w:rsidRDefault="00DE1BE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7A0FA" w14:textId="77777777" w:rsidR="00012B59" w:rsidRDefault="00DE1BEB">
            <w:r>
              <w:rPr>
                <w:rFonts w:ascii="Arial" w:hAnsi="Arial" w:cs="Arial"/>
                <w:color w:val="000000"/>
                <w:position w:val="-2"/>
                <w:sz w:val="18"/>
                <w:szCs w:val="18"/>
              </w:rPr>
              <w:t> </w:t>
            </w:r>
          </w:p>
        </w:tc>
      </w:tr>
      <w:tr w:rsidR="00012B59" w14:paraId="4E741D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B90AB" w14:textId="77777777" w:rsidR="00012B59" w:rsidRDefault="00DE1BE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9D6DA" w14:textId="77777777" w:rsidR="00012B59" w:rsidRDefault="00DE1BEB">
            <w:r>
              <w:rPr>
                <w:rFonts w:ascii="Arial" w:hAnsi="Arial" w:cs="Arial"/>
                <w:color w:val="000000"/>
                <w:position w:val="-2"/>
                <w:sz w:val="18"/>
                <w:szCs w:val="18"/>
              </w:rPr>
              <w:t> </w:t>
            </w:r>
          </w:p>
        </w:tc>
      </w:tr>
      <w:tr w:rsidR="00012B59" w14:paraId="7814DD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7E237" w14:textId="77777777" w:rsidR="00012B59" w:rsidRDefault="00DE1BE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E4047" w14:textId="77777777" w:rsidR="00012B59" w:rsidRDefault="00DE1BEB">
            <w:r>
              <w:rPr>
                <w:rFonts w:ascii="Arial" w:hAnsi="Arial" w:cs="Arial"/>
                <w:color w:val="000000"/>
                <w:position w:val="-2"/>
                <w:sz w:val="18"/>
                <w:szCs w:val="18"/>
              </w:rPr>
              <w:t> </w:t>
            </w:r>
          </w:p>
        </w:tc>
      </w:tr>
      <w:tr w:rsidR="00012B59" w14:paraId="580E97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589A7" w14:textId="77777777" w:rsidR="00012B59" w:rsidRDefault="00DE1BE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EBBFD" w14:textId="77777777" w:rsidR="00012B59" w:rsidRDefault="00DE1BEB">
            <w:r>
              <w:rPr>
                <w:rFonts w:ascii="Arial" w:hAnsi="Arial" w:cs="Arial"/>
                <w:color w:val="000000"/>
                <w:position w:val="-2"/>
                <w:sz w:val="18"/>
                <w:szCs w:val="18"/>
              </w:rPr>
              <w:t> </w:t>
            </w:r>
          </w:p>
        </w:tc>
      </w:tr>
      <w:tr w:rsidR="00012B59" w14:paraId="1D5D1E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79125" w14:textId="77777777" w:rsidR="00012B59" w:rsidRDefault="00DE1BE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803F7" w14:textId="77777777" w:rsidR="00012B59" w:rsidRDefault="00DE1BEB">
            <w:r>
              <w:rPr>
                <w:rFonts w:ascii="Arial" w:hAnsi="Arial" w:cs="Arial"/>
                <w:color w:val="000000"/>
                <w:position w:val="-2"/>
                <w:sz w:val="18"/>
                <w:szCs w:val="18"/>
              </w:rPr>
              <w:t> </w:t>
            </w:r>
          </w:p>
        </w:tc>
      </w:tr>
      <w:tr w:rsidR="00012B59" w14:paraId="199BED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690E5E" w14:textId="77777777" w:rsidR="00012B59" w:rsidRDefault="00DE1BE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E027" w14:textId="77777777" w:rsidR="00012B59" w:rsidRDefault="00DE1BEB">
            <w:r>
              <w:rPr>
                <w:rFonts w:ascii="Arial" w:hAnsi="Arial" w:cs="Arial"/>
                <w:color w:val="000000"/>
                <w:position w:val="-2"/>
                <w:sz w:val="18"/>
                <w:szCs w:val="18"/>
              </w:rPr>
              <w:t> </w:t>
            </w:r>
          </w:p>
        </w:tc>
      </w:tr>
      <w:tr w:rsidR="00012B59" w14:paraId="7E4223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226BD" w14:textId="77777777" w:rsidR="00012B59" w:rsidRDefault="00DE1BE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4CB26" w14:textId="77777777" w:rsidR="00012B59" w:rsidRDefault="00DE1BEB">
            <w:r>
              <w:rPr>
                <w:rFonts w:ascii="Arial" w:hAnsi="Arial" w:cs="Arial"/>
                <w:color w:val="000000"/>
                <w:position w:val="-2"/>
                <w:sz w:val="18"/>
                <w:szCs w:val="18"/>
              </w:rPr>
              <w:t> </w:t>
            </w:r>
          </w:p>
        </w:tc>
      </w:tr>
      <w:tr w:rsidR="00012B59" w14:paraId="30AD7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85079" w14:textId="77777777" w:rsidR="00012B59" w:rsidRDefault="00DE1BE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42007" w14:textId="77777777" w:rsidR="00012B59" w:rsidRDefault="00DE1BEB">
            <w:r>
              <w:rPr>
                <w:rFonts w:ascii="Arial" w:hAnsi="Arial" w:cs="Arial"/>
                <w:color w:val="000000"/>
                <w:position w:val="-2"/>
                <w:sz w:val="18"/>
                <w:szCs w:val="18"/>
              </w:rPr>
              <w:t> </w:t>
            </w:r>
          </w:p>
        </w:tc>
      </w:tr>
      <w:tr w:rsidR="00012B59" w14:paraId="166429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0F1A87" w14:textId="77777777" w:rsidR="00012B59" w:rsidRDefault="00DE1BE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96D54" w14:textId="77777777" w:rsidR="00012B59" w:rsidRDefault="00DE1BEB">
            <w:r>
              <w:rPr>
                <w:rFonts w:ascii="Arial" w:hAnsi="Arial" w:cs="Arial"/>
                <w:color w:val="000000"/>
                <w:position w:val="-2"/>
                <w:sz w:val="18"/>
                <w:szCs w:val="18"/>
              </w:rPr>
              <w:t> </w:t>
            </w:r>
          </w:p>
        </w:tc>
      </w:tr>
      <w:tr w:rsidR="00012B59" w14:paraId="7ED17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7419B" w14:textId="77777777" w:rsidR="00012B59" w:rsidRDefault="00DE1BE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C98DE" w14:textId="77777777" w:rsidR="00012B59" w:rsidRDefault="00DE1BEB">
            <w:r>
              <w:rPr>
                <w:rFonts w:ascii="Arial" w:hAnsi="Arial" w:cs="Arial"/>
                <w:color w:val="000000"/>
                <w:position w:val="-2"/>
                <w:sz w:val="18"/>
                <w:szCs w:val="18"/>
              </w:rPr>
              <w:t> </w:t>
            </w:r>
          </w:p>
        </w:tc>
      </w:tr>
      <w:tr w:rsidR="00012B59" w14:paraId="093658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0AD49" w14:textId="77777777" w:rsidR="00012B59" w:rsidRDefault="00DE1BE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49F76" w14:textId="77777777" w:rsidR="00012B59" w:rsidRDefault="00DE1BEB">
            <w:r>
              <w:rPr>
                <w:rFonts w:ascii="Arial" w:hAnsi="Arial" w:cs="Arial"/>
                <w:color w:val="000000"/>
                <w:position w:val="-2"/>
                <w:sz w:val="18"/>
                <w:szCs w:val="18"/>
              </w:rPr>
              <w:t> </w:t>
            </w:r>
          </w:p>
        </w:tc>
      </w:tr>
    </w:tbl>
    <w:p w14:paraId="04FA39CC" w14:textId="77777777" w:rsidR="00012B59" w:rsidRDefault="00012B59"/>
    <w:tbl>
      <w:tblPr>
        <w:tblStyle w:val="NormalTablePHPDOCX"/>
        <w:tblW w:w="8745" w:type="dxa"/>
        <w:tblInd w:w="108" w:type="dxa"/>
        <w:tblLook w:val="04A0" w:firstRow="1" w:lastRow="0" w:firstColumn="1" w:lastColumn="0" w:noHBand="0" w:noVBand="1"/>
      </w:tblPr>
      <w:tblGrid>
        <w:gridCol w:w="4080"/>
        <w:gridCol w:w="4665"/>
      </w:tblGrid>
      <w:tr w:rsidR="00012B59" w14:paraId="12BBF19F" w14:textId="77777777">
        <w:tc>
          <w:tcPr>
            <w:tcW w:w="4080" w:type="dxa"/>
            <w:gridSpan w:val="2"/>
            <w:tcMar>
              <w:top w:w="75" w:type="dxa"/>
              <w:bottom w:w="75" w:type="dxa"/>
            </w:tcMar>
            <w:vAlign w:val="center"/>
          </w:tcPr>
          <w:p w14:paraId="0E8801DB" w14:textId="77777777" w:rsidR="00012B59" w:rsidRDefault="00DE1BE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012B59" w14:paraId="63DBD7F3" w14:textId="77777777">
        <w:tc>
          <w:tcPr>
            <w:tcW w:w="4080" w:type="dxa"/>
            <w:tcMar>
              <w:top w:w="75" w:type="dxa"/>
              <w:bottom w:w="75" w:type="dxa"/>
            </w:tcMar>
            <w:vAlign w:val="center"/>
          </w:tcPr>
          <w:p w14:paraId="4F312A0A"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2C26B433" w14:textId="77777777" w:rsidR="00012B59" w:rsidRDefault="00DE1BEB">
            <w:pPr>
              <w:jc w:val="center"/>
            </w:pPr>
            <w:r>
              <w:rPr>
                <w:rFonts w:ascii="Arial" w:hAnsi="Arial" w:cs="Arial"/>
                <w:color w:val="000000"/>
                <w:position w:val="-2"/>
                <w:sz w:val="18"/>
                <w:szCs w:val="18"/>
              </w:rPr>
              <w:t>Ime in priimek: _____________________</w:t>
            </w:r>
          </w:p>
        </w:tc>
      </w:tr>
      <w:tr w:rsidR="00012B59" w14:paraId="5056FF39" w14:textId="77777777">
        <w:tc>
          <w:tcPr>
            <w:tcW w:w="4080" w:type="dxa"/>
            <w:tcMar>
              <w:top w:w="75" w:type="dxa"/>
              <w:bottom w:w="75" w:type="dxa"/>
            </w:tcMar>
            <w:vAlign w:val="center"/>
          </w:tcPr>
          <w:p w14:paraId="03F873CD"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D7F2FE0" w14:textId="77777777" w:rsidR="00012B59" w:rsidRDefault="00012B59"/>
          <w:p w14:paraId="435C8B40" w14:textId="77777777" w:rsidR="00012B59" w:rsidRDefault="00DE1BE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48A19E8" w14:textId="77777777" w:rsidR="00012B59" w:rsidRDefault="00012B59">
      <w:pPr>
        <w:sectPr w:rsidR="00012B59" w:rsidSect="00CA2955">
          <w:headerReference w:type="default" r:id="rId8"/>
          <w:footerReference w:type="default" r:id="rId9"/>
          <w:pgSz w:w="11906" w:h="16838"/>
          <w:pgMar w:top="1418" w:right="1418" w:bottom="1418" w:left="1418" w:header="567" w:footer="596" w:gutter="0"/>
          <w:cols w:space="708"/>
          <w:docGrid w:linePitch="360"/>
        </w:sectPr>
      </w:pPr>
    </w:p>
    <w:p w14:paraId="311097D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2</w:t>
      </w:r>
    </w:p>
    <w:p w14:paraId="649E2D02" w14:textId="77777777" w:rsidR="00CA2955" w:rsidRPr="00252358" w:rsidRDefault="00CA2955" w:rsidP="00CA2955"/>
    <w:p w14:paraId="2331830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D7BE966" w14:textId="77777777" w:rsidR="00CA2955" w:rsidRDefault="00CA2955" w:rsidP="00CA2955">
      <w:pPr>
        <w:spacing w:after="120"/>
        <w:rPr>
          <w:rFonts w:ascii="Arial" w:hAnsi="Arial" w:cs="Arial"/>
        </w:rPr>
      </w:pPr>
    </w:p>
    <w:p w14:paraId="55B5C9B1" w14:textId="0E2DD85A" w:rsidR="00012B59" w:rsidRDefault="00DE1BEB">
      <w:pPr>
        <w:spacing w:before="225" w:after="225" w:line="240" w:lineRule="auto"/>
        <w:jc w:val="both"/>
      </w:pPr>
      <w:r>
        <w:rPr>
          <w:rFonts w:ascii="Arial" w:hAnsi="Arial" w:cs="Arial"/>
          <w:color w:val="000000"/>
          <w:sz w:val="18"/>
          <w:szCs w:val="18"/>
        </w:rPr>
        <w:t>V zvezi z javnim naročilom »</w:t>
      </w:r>
      <w:r w:rsidR="005311AE" w:rsidRPr="005311AE">
        <w:rPr>
          <w:rFonts w:ascii="Arial" w:hAnsi="Arial" w:cs="Arial"/>
          <w:b/>
          <w:bCs/>
          <w:color w:val="000000"/>
          <w:sz w:val="18"/>
          <w:szCs w:val="18"/>
        </w:rPr>
        <w:t>Sukcesivna dobava živil za potrebe Doma dr. Jožeta Potrča Poljčane</w:t>
      </w:r>
      <w:r>
        <w:rPr>
          <w:rFonts w:ascii="Arial" w:hAnsi="Arial" w:cs="Arial"/>
          <w:color w:val="000000"/>
          <w:sz w:val="18"/>
          <w:szCs w:val="18"/>
        </w:rPr>
        <w:t>«,</w:t>
      </w:r>
    </w:p>
    <w:p w14:paraId="3A076AC3" w14:textId="77777777" w:rsidR="00012B59" w:rsidRDefault="00DE1BE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977E0D" w14:textId="77777777" w:rsidR="00012B59" w:rsidRDefault="00DE1BEB">
      <w:pPr>
        <w:spacing w:before="225" w:after="225" w:line="240" w:lineRule="auto"/>
        <w:jc w:val="both"/>
      </w:pPr>
      <w:r>
        <w:rPr>
          <w:rFonts w:ascii="Arial" w:hAnsi="Arial" w:cs="Arial"/>
          <w:i/>
          <w:iCs/>
          <w:color w:val="000000"/>
          <w:sz w:val="18"/>
          <w:szCs w:val="18"/>
        </w:rPr>
        <w:t>(naziv ponudnika, partnerja v skupni ponudbi)</w:t>
      </w:r>
    </w:p>
    <w:p w14:paraId="53CB8FF0" w14:textId="77777777" w:rsidR="00012B59" w:rsidRDefault="00DE1BE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12B59" w14:paraId="6DB36FDC" w14:textId="77777777">
        <w:tc>
          <w:tcPr>
            <w:tcW w:w="0" w:type="auto"/>
            <w:tcMar>
              <w:top w:w="0" w:type="auto"/>
              <w:bottom w:w="0" w:type="auto"/>
            </w:tcMar>
          </w:tcPr>
          <w:p w14:paraId="435DD483"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1AE75C4"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E8A15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381745A"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95598"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6358B33"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29FB57"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9C344F"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B8FB6A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35E28F6"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56437B"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E677E8E"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36EE242"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EABB3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B1C300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36A4ABD"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C20D3A"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2823860"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8B9673C"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BBA30A7"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0E957EC"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2DEF03E"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9EE19A" w14:textId="77777777" w:rsidR="004D46FF" w:rsidRDefault="004D46FF">
      <w:pPr>
        <w:spacing w:before="225" w:after="225" w:line="240" w:lineRule="auto"/>
        <w:jc w:val="both"/>
        <w:rPr>
          <w:rFonts w:ascii="Arial" w:hAnsi="Arial" w:cs="Arial"/>
          <w:color w:val="000000"/>
          <w:sz w:val="18"/>
          <w:szCs w:val="18"/>
        </w:rPr>
      </w:pPr>
    </w:p>
    <w:p w14:paraId="17D73626" w14:textId="150F2F86" w:rsidR="00012B59" w:rsidRDefault="00DE1BE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12B59" w14:paraId="1553AE7B" w14:textId="77777777">
        <w:tc>
          <w:tcPr>
            <w:tcW w:w="0" w:type="auto"/>
            <w:tcMar>
              <w:top w:w="0" w:type="auto"/>
              <w:bottom w:w="0" w:type="auto"/>
            </w:tcMar>
          </w:tcPr>
          <w:p w14:paraId="36450095"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034377D"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E416457"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DB344B4"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15FAB33"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37761B"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BAB496"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5AEC2F9"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C7A9430"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93C516"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0FCBA0D"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A7A757E"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6FA246A"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6597276" w14:textId="77777777" w:rsidR="00012B59" w:rsidRDefault="00DE1BE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88E12C" w14:textId="68268ECF" w:rsidR="00012B59" w:rsidRDefault="00DE1BEB">
      <w:pPr>
        <w:spacing w:before="225" w:after="225" w:line="240" w:lineRule="auto"/>
        <w:jc w:val="both"/>
      </w:pPr>
      <w:r>
        <w:rPr>
          <w:rFonts w:ascii="Arial" w:hAnsi="Arial" w:cs="Arial"/>
          <w:color w:val="000000"/>
          <w:sz w:val="18"/>
          <w:szCs w:val="18"/>
        </w:rPr>
        <w:t>Spodaj podpisani dajem/o uradno soglasje, da </w:t>
      </w:r>
      <w:r w:rsidR="00862DD8" w:rsidRPr="00862DD8">
        <w:rPr>
          <w:rFonts w:ascii="Arial" w:hAnsi="Arial" w:cs="Arial"/>
          <w:b/>
          <w:bCs/>
          <w:color w:val="000000"/>
          <w:sz w:val="18"/>
          <w:szCs w:val="18"/>
        </w:rPr>
        <w:t>Dom dr. Jožeta Potrča Poljčane, Potrčeva ulica 1, 2319 Poljčane</w:t>
      </w:r>
      <w:r>
        <w:rPr>
          <w:rFonts w:ascii="Arial" w:hAnsi="Arial" w:cs="Arial"/>
          <w:color w:val="000000"/>
          <w:sz w:val="18"/>
          <w:szCs w:val="18"/>
        </w:rPr>
        <w:t xml:space="preserve"> v zvezi z oddajo javnega naročila za namene </w:t>
      </w:r>
      <w:r w:rsidR="005311AE">
        <w:rPr>
          <w:rFonts w:ascii="Arial" w:hAnsi="Arial" w:cs="Arial"/>
          <w:b/>
          <w:bCs/>
          <w:sz w:val="18"/>
          <w:szCs w:val="18"/>
        </w:rPr>
        <w:t>Sukcesivna dobava živil za potrebe Doma dr. Jožeta Potrča Poljčane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3339B0"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3E46B20" w14:textId="77777777">
        <w:tc>
          <w:tcPr>
            <w:tcW w:w="2500" w:type="pct"/>
            <w:tcMar>
              <w:top w:w="75" w:type="dxa"/>
              <w:bottom w:w="75" w:type="dxa"/>
            </w:tcMar>
            <w:vAlign w:val="center"/>
          </w:tcPr>
          <w:p w14:paraId="1E38F393"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11B1" w14:textId="77777777" w:rsidR="00012B59" w:rsidRDefault="00DE1BEB">
            <w:r>
              <w:rPr>
                <w:rFonts w:ascii="Arial" w:hAnsi="Arial" w:cs="Arial"/>
                <w:color w:val="000000"/>
                <w:position w:val="-2"/>
                <w:sz w:val="18"/>
                <w:szCs w:val="18"/>
              </w:rPr>
              <w:t>Ime in priimek: _____________________</w:t>
            </w:r>
          </w:p>
        </w:tc>
      </w:tr>
      <w:tr w:rsidR="00012B59" w14:paraId="47F71390" w14:textId="77777777">
        <w:tc>
          <w:tcPr>
            <w:tcW w:w="2500" w:type="pct"/>
            <w:tcMar>
              <w:top w:w="75" w:type="dxa"/>
              <w:bottom w:w="75" w:type="dxa"/>
            </w:tcMar>
            <w:vAlign w:val="center"/>
          </w:tcPr>
          <w:p w14:paraId="5CEE6A76"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17727C7" w14:textId="77777777" w:rsidR="00012B59" w:rsidRDefault="00012B59"/>
          <w:p w14:paraId="133DE140" w14:textId="77777777" w:rsidR="00012B59" w:rsidRDefault="00DE1BEB">
            <w:pPr>
              <w:jc w:val="center"/>
            </w:pPr>
            <w:r>
              <w:rPr>
                <w:rFonts w:ascii="Arial" w:hAnsi="Arial" w:cs="Arial"/>
                <w:color w:val="A9A9A9"/>
                <w:position w:val="-2"/>
                <w:sz w:val="18"/>
                <w:szCs w:val="18"/>
              </w:rPr>
              <w:t>(žig in podpis)</w:t>
            </w:r>
          </w:p>
        </w:tc>
      </w:tr>
    </w:tbl>
    <w:p w14:paraId="6CB667CE" w14:textId="77777777" w:rsidR="00012B59" w:rsidRDefault="00DE1BEB">
      <w:pPr>
        <w:spacing w:before="225" w:after="225" w:line="240" w:lineRule="auto"/>
        <w:jc w:val="both"/>
      </w:pPr>
      <w:r>
        <w:rPr>
          <w:rFonts w:ascii="Arial" w:hAnsi="Arial" w:cs="Arial"/>
          <w:color w:val="000000"/>
          <w:sz w:val="18"/>
          <w:szCs w:val="18"/>
        </w:rPr>
        <w:t> </w:t>
      </w:r>
    </w:p>
    <w:p w14:paraId="2CB94AA4" w14:textId="77777777" w:rsidR="00012B59" w:rsidRDefault="00012B59">
      <w:pPr>
        <w:sectPr w:rsidR="00012B59" w:rsidSect="00CA2955">
          <w:footerReference w:type="default" r:id="rId10"/>
          <w:pgSz w:w="11906" w:h="16838"/>
          <w:pgMar w:top="1418" w:right="1418" w:bottom="1418" w:left="1418" w:header="567" w:footer="596" w:gutter="0"/>
          <w:cols w:space="708"/>
          <w:docGrid w:linePitch="360"/>
        </w:sectPr>
      </w:pPr>
    </w:p>
    <w:p w14:paraId="5B713258"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3</w:t>
      </w:r>
    </w:p>
    <w:p w14:paraId="20A53FB9" w14:textId="77777777" w:rsidR="00CA2955" w:rsidRPr="00252358" w:rsidRDefault="00CA2955" w:rsidP="00CA2955"/>
    <w:p w14:paraId="7E8A694E"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EF6D205" w14:textId="77777777" w:rsidR="00CA2955" w:rsidRDefault="00CA2955" w:rsidP="00CA2955">
      <w:pPr>
        <w:spacing w:after="120"/>
        <w:rPr>
          <w:rFonts w:ascii="Arial" w:hAnsi="Arial" w:cs="Arial"/>
        </w:rPr>
      </w:pPr>
    </w:p>
    <w:p w14:paraId="7DE3C6E1" w14:textId="2FB58BF4" w:rsidR="00012B59" w:rsidRDefault="00DE1BE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2651A75E" w14:textId="77777777" w:rsidR="00012B59" w:rsidRDefault="00DE1BE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8E7DEB" w14:textId="77777777" w:rsidR="00012B59" w:rsidRDefault="00DE1BE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6815FC2" w14:textId="77777777" w:rsidR="00012B59" w:rsidRDefault="00012B59">
      <w:pPr>
        <w:sectPr w:rsidR="00012B59" w:rsidSect="00CA2955">
          <w:footerReference w:type="default" r:id="rId11"/>
          <w:pgSz w:w="11906" w:h="16838"/>
          <w:pgMar w:top="1418" w:right="1418" w:bottom="1418" w:left="1418" w:header="567" w:footer="596" w:gutter="0"/>
          <w:cols w:space="708"/>
          <w:docGrid w:linePitch="360"/>
        </w:sectPr>
      </w:pPr>
    </w:p>
    <w:p w14:paraId="0C4388F2"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4</w:t>
      </w:r>
    </w:p>
    <w:p w14:paraId="15E95BDF" w14:textId="77777777" w:rsidR="00CA2955" w:rsidRPr="00252358" w:rsidRDefault="00CA2955" w:rsidP="00CA2955"/>
    <w:p w14:paraId="3476371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62BD587" w14:textId="77777777" w:rsidR="00CA2955" w:rsidRDefault="00CA2955" w:rsidP="00CA2955">
      <w:pPr>
        <w:spacing w:after="120"/>
        <w:rPr>
          <w:rFonts w:ascii="Arial" w:hAnsi="Arial" w:cs="Arial"/>
        </w:rPr>
      </w:pPr>
    </w:p>
    <w:p w14:paraId="4AAB7F06" w14:textId="77777777" w:rsidR="00012B59" w:rsidRDefault="00DE1BE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12B59" w14:paraId="18A41D60" w14:textId="77777777">
        <w:tc>
          <w:tcPr>
            <w:tcW w:w="0" w:type="auto"/>
            <w:tcMar>
              <w:top w:w="0" w:type="auto"/>
              <w:bottom w:w="0" w:type="auto"/>
            </w:tcMar>
          </w:tcPr>
          <w:p w14:paraId="3034E0FF"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7A86BFA"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34351C1"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07B18E" w14:textId="77777777" w:rsidR="00012B59" w:rsidRDefault="00DE1BEB">
      <w:pPr>
        <w:spacing w:before="225" w:after="225" w:line="240" w:lineRule="auto"/>
        <w:jc w:val="center"/>
      </w:pPr>
      <w:r>
        <w:rPr>
          <w:rFonts w:ascii="Arial" w:hAnsi="Arial" w:cs="Arial"/>
          <w:b/>
          <w:bCs/>
          <w:color w:val="000000"/>
          <w:sz w:val="21"/>
          <w:szCs w:val="21"/>
        </w:rPr>
        <w:t>POOBLASTILO</w:t>
      </w:r>
    </w:p>
    <w:p w14:paraId="213391F1" w14:textId="2DD1BFAF" w:rsidR="00012B59" w:rsidRDefault="00DE1BEB">
      <w:pPr>
        <w:spacing w:before="225" w:after="225" w:line="240" w:lineRule="auto"/>
        <w:jc w:val="both"/>
      </w:pPr>
      <w:r>
        <w:rPr>
          <w:rFonts w:ascii="Arial" w:hAnsi="Arial" w:cs="Arial"/>
          <w:color w:val="000000"/>
          <w:sz w:val="18"/>
          <w:szCs w:val="18"/>
        </w:rPr>
        <w:t xml:space="preserve">Pooblaščamo naročnika </w:t>
      </w:r>
      <w:r w:rsidR="00862DD8"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12B59" w14:paraId="53DD75B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2A00B" w14:textId="77777777" w:rsidR="00012B59" w:rsidRDefault="00DE1BE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2A981" w14:textId="77777777" w:rsidR="00012B59" w:rsidRDefault="00DE1BEB">
            <w:r>
              <w:rPr>
                <w:rFonts w:ascii="Arial" w:hAnsi="Arial" w:cs="Arial"/>
                <w:color w:val="000000"/>
                <w:position w:val="-2"/>
                <w:sz w:val="18"/>
                <w:szCs w:val="18"/>
              </w:rPr>
              <w:t> </w:t>
            </w:r>
          </w:p>
        </w:tc>
      </w:tr>
      <w:tr w:rsidR="00012B59" w14:paraId="1B046D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A65CA" w14:textId="77777777" w:rsidR="00012B59" w:rsidRDefault="00DE1BE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FF4F0" w14:textId="77777777" w:rsidR="00012B59" w:rsidRDefault="00DE1BEB">
            <w:r>
              <w:rPr>
                <w:rFonts w:ascii="Arial" w:hAnsi="Arial" w:cs="Arial"/>
                <w:color w:val="000000"/>
                <w:position w:val="-2"/>
                <w:sz w:val="18"/>
                <w:szCs w:val="18"/>
              </w:rPr>
              <w:t> </w:t>
            </w:r>
          </w:p>
        </w:tc>
      </w:tr>
      <w:tr w:rsidR="00012B59" w14:paraId="43DCC73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9ACED" w14:textId="77777777" w:rsidR="00012B59" w:rsidRDefault="00DE1BE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C1F6" w14:textId="77777777" w:rsidR="00012B59" w:rsidRDefault="00DE1BEB">
            <w:r>
              <w:rPr>
                <w:rFonts w:ascii="Arial" w:hAnsi="Arial" w:cs="Arial"/>
                <w:color w:val="000000"/>
                <w:position w:val="-2"/>
                <w:sz w:val="18"/>
                <w:szCs w:val="18"/>
              </w:rPr>
              <w:t> </w:t>
            </w:r>
          </w:p>
        </w:tc>
      </w:tr>
      <w:tr w:rsidR="00012B59" w14:paraId="586395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47D4E" w14:textId="77777777" w:rsidR="00012B59" w:rsidRDefault="00DE1BE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7BC66" w14:textId="77777777" w:rsidR="00012B59" w:rsidRDefault="00DE1BEB">
            <w:r>
              <w:rPr>
                <w:rFonts w:ascii="Arial" w:hAnsi="Arial" w:cs="Arial"/>
                <w:color w:val="000000"/>
                <w:position w:val="-2"/>
                <w:sz w:val="18"/>
                <w:szCs w:val="18"/>
              </w:rPr>
              <w:t> </w:t>
            </w:r>
          </w:p>
        </w:tc>
      </w:tr>
      <w:tr w:rsidR="00012B59" w14:paraId="759860B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D5634" w14:textId="77777777" w:rsidR="00012B59" w:rsidRDefault="00DE1BE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0FF21" w14:textId="77777777" w:rsidR="00012B59" w:rsidRDefault="00DE1BEB">
            <w:r>
              <w:rPr>
                <w:rFonts w:ascii="Arial" w:hAnsi="Arial" w:cs="Arial"/>
                <w:color w:val="000000"/>
                <w:position w:val="-2"/>
                <w:sz w:val="18"/>
                <w:szCs w:val="18"/>
              </w:rPr>
              <w:t> </w:t>
            </w:r>
          </w:p>
        </w:tc>
      </w:tr>
    </w:tbl>
    <w:p w14:paraId="71C424FF"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194FA00F" w14:textId="77777777">
        <w:tc>
          <w:tcPr>
            <w:tcW w:w="2500" w:type="pct"/>
            <w:tcMar>
              <w:top w:w="75" w:type="dxa"/>
              <w:bottom w:w="75" w:type="dxa"/>
            </w:tcMar>
            <w:vAlign w:val="center"/>
          </w:tcPr>
          <w:p w14:paraId="0CCC5209"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1573DF71" w14:textId="77777777" w:rsidR="00012B59" w:rsidRDefault="00DE1BEB">
            <w:r>
              <w:rPr>
                <w:rFonts w:ascii="Arial" w:hAnsi="Arial" w:cs="Arial"/>
                <w:color w:val="000000"/>
                <w:position w:val="-2"/>
                <w:sz w:val="18"/>
                <w:szCs w:val="18"/>
              </w:rPr>
              <w:t>Ime in priimek: _____________________</w:t>
            </w:r>
          </w:p>
        </w:tc>
      </w:tr>
      <w:tr w:rsidR="00012B59" w14:paraId="0E7658FB" w14:textId="77777777">
        <w:tc>
          <w:tcPr>
            <w:tcW w:w="2500" w:type="pct"/>
            <w:tcMar>
              <w:top w:w="75" w:type="dxa"/>
              <w:bottom w:w="75" w:type="dxa"/>
            </w:tcMar>
            <w:vAlign w:val="center"/>
          </w:tcPr>
          <w:p w14:paraId="1EBC2728"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3336FCDA" w14:textId="77777777" w:rsidR="00012B59" w:rsidRDefault="00012B59"/>
          <w:p w14:paraId="5F8F106F" w14:textId="77777777" w:rsidR="00012B59" w:rsidRDefault="00DE1BEB">
            <w:pPr>
              <w:jc w:val="center"/>
            </w:pPr>
            <w:r>
              <w:rPr>
                <w:rFonts w:ascii="Arial" w:hAnsi="Arial" w:cs="Arial"/>
                <w:color w:val="A9A9A9"/>
                <w:position w:val="-2"/>
                <w:sz w:val="18"/>
                <w:szCs w:val="18"/>
              </w:rPr>
              <w:t>(žig in podpis)</w:t>
            </w:r>
          </w:p>
        </w:tc>
      </w:tr>
    </w:tbl>
    <w:p w14:paraId="6D4042D0" w14:textId="77777777" w:rsidR="00012B59" w:rsidRDefault="00DE1BEB">
      <w:pPr>
        <w:spacing w:before="225" w:after="225" w:line="240" w:lineRule="auto"/>
        <w:jc w:val="both"/>
      </w:pPr>
      <w:r>
        <w:rPr>
          <w:rFonts w:ascii="Arial" w:hAnsi="Arial" w:cs="Arial"/>
          <w:color w:val="000000"/>
          <w:sz w:val="18"/>
          <w:szCs w:val="18"/>
        </w:rPr>
        <w:t> </w:t>
      </w:r>
    </w:p>
    <w:p w14:paraId="55501727" w14:textId="77777777" w:rsidR="00012B59" w:rsidRDefault="00DE1BEB">
      <w:pPr>
        <w:spacing w:before="225" w:after="225" w:line="240" w:lineRule="auto"/>
        <w:jc w:val="both"/>
      </w:pPr>
      <w:r>
        <w:rPr>
          <w:rFonts w:ascii="Arial" w:hAnsi="Arial" w:cs="Arial"/>
          <w:color w:val="000000"/>
          <w:sz w:val="18"/>
          <w:szCs w:val="18"/>
        </w:rPr>
        <w:t> </w:t>
      </w:r>
    </w:p>
    <w:p w14:paraId="7C951B17" w14:textId="77777777" w:rsidR="00012B59" w:rsidRDefault="00DE1BEB">
      <w:pPr>
        <w:spacing w:before="225" w:after="225" w:line="240" w:lineRule="auto"/>
        <w:jc w:val="both"/>
      </w:pPr>
      <w:r>
        <w:rPr>
          <w:rFonts w:ascii="Arial" w:hAnsi="Arial" w:cs="Arial"/>
          <w:color w:val="000000"/>
          <w:sz w:val="18"/>
          <w:szCs w:val="18"/>
        </w:rPr>
        <w:t> </w:t>
      </w:r>
    </w:p>
    <w:p w14:paraId="7F3D3F15" w14:textId="77777777" w:rsidR="00012B59" w:rsidRDefault="00012B59">
      <w:pPr>
        <w:sectPr w:rsidR="00012B59" w:rsidSect="00CA2955">
          <w:footerReference w:type="default" r:id="rId12"/>
          <w:pgSz w:w="11906" w:h="16838"/>
          <w:pgMar w:top="1418" w:right="1418" w:bottom="1418" w:left="1418" w:header="567" w:footer="596" w:gutter="0"/>
          <w:cols w:space="708"/>
          <w:docGrid w:linePitch="360"/>
        </w:sectPr>
      </w:pPr>
    </w:p>
    <w:p w14:paraId="6BAA010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5</w:t>
      </w:r>
    </w:p>
    <w:p w14:paraId="73F6B293" w14:textId="77777777" w:rsidR="00CA2955" w:rsidRPr="00252358" w:rsidRDefault="00CA2955" w:rsidP="00CA2955"/>
    <w:p w14:paraId="5A2D986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23D8483" w14:textId="77777777" w:rsidR="00CA2955" w:rsidRDefault="00CA2955" w:rsidP="00CA2955">
      <w:pPr>
        <w:spacing w:after="120"/>
        <w:rPr>
          <w:rFonts w:ascii="Arial" w:hAnsi="Arial" w:cs="Arial"/>
        </w:rPr>
      </w:pPr>
    </w:p>
    <w:p w14:paraId="2D11532F" w14:textId="77777777" w:rsidR="00012B59" w:rsidRDefault="00DE1BE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12B59" w14:paraId="7ADA3C4D" w14:textId="77777777">
        <w:tc>
          <w:tcPr>
            <w:tcW w:w="0" w:type="auto"/>
            <w:tcMar>
              <w:top w:w="0" w:type="auto"/>
              <w:bottom w:w="0" w:type="auto"/>
            </w:tcMar>
          </w:tcPr>
          <w:p w14:paraId="0CB0F164" w14:textId="77777777" w:rsidR="00012B59" w:rsidRDefault="00DE1BEB" w:rsidP="00DF5403">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94F75" w14:textId="77777777" w:rsidR="00012B59" w:rsidRDefault="00DE1BEB" w:rsidP="00DF5403">
            <w:pPr>
              <w:numPr>
                <w:ilvl w:val="0"/>
                <w:numId w:val="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1485F78" w14:textId="77777777" w:rsidR="00012B59" w:rsidRDefault="00DE1BEB">
      <w:pPr>
        <w:spacing w:before="225" w:after="225" w:line="240" w:lineRule="auto"/>
        <w:jc w:val="center"/>
      </w:pPr>
      <w:r>
        <w:rPr>
          <w:rFonts w:ascii="Arial" w:hAnsi="Arial" w:cs="Arial"/>
          <w:b/>
          <w:bCs/>
          <w:color w:val="000000"/>
          <w:sz w:val="21"/>
          <w:szCs w:val="21"/>
        </w:rPr>
        <w:t>POOBLASTILO</w:t>
      </w:r>
    </w:p>
    <w:p w14:paraId="70833E0E" w14:textId="0FFFC2B4" w:rsidR="00012B59" w:rsidRDefault="00DE1BEB">
      <w:pPr>
        <w:spacing w:before="225" w:after="225" w:line="240" w:lineRule="auto"/>
        <w:jc w:val="both"/>
      </w:pPr>
      <w:r>
        <w:rPr>
          <w:rFonts w:ascii="Arial" w:hAnsi="Arial" w:cs="Arial"/>
          <w:color w:val="000000"/>
          <w:sz w:val="18"/>
          <w:szCs w:val="18"/>
        </w:rPr>
        <w:t>Spodaj podpisani pooblaščam naročnika</w:t>
      </w:r>
      <w:r w:rsidR="00862DD8" w:rsidRPr="00862DD8">
        <w:t xml:space="preserve"> </w:t>
      </w:r>
      <w:r w:rsidR="00862DD8" w:rsidRPr="00862DD8">
        <w:rPr>
          <w:rFonts w:ascii="Arial" w:hAnsi="Arial" w:cs="Arial"/>
          <w:b/>
          <w:bCs/>
          <w:color w:val="000000"/>
          <w:sz w:val="18"/>
          <w:szCs w:val="18"/>
        </w:rPr>
        <w:t>Dom dr. Jožeta Potrča Poljčane, Potrčeva ulica 1, 2319 Poljčane</w:t>
      </w:r>
      <w:r w:rsidR="00862DD8">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12B59" w14:paraId="3469263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9984" w14:textId="77777777" w:rsidR="00012B59" w:rsidRDefault="00DE1BE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E55AA" w14:textId="77777777" w:rsidR="00012B59" w:rsidRDefault="00DE1BEB">
            <w:r>
              <w:rPr>
                <w:rFonts w:ascii="Arial" w:hAnsi="Arial" w:cs="Arial"/>
                <w:color w:val="000000"/>
                <w:position w:val="-2"/>
                <w:sz w:val="18"/>
                <w:szCs w:val="18"/>
              </w:rPr>
              <w:t> </w:t>
            </w:r>
          </w:p>
        </w:tc>
      </w:tr>
      <w:tr w:rsidR="00012B59" w14:paraId="1A31A3A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BBC16" w14:textId="77777777" w:rsidR="00012B59" w:rsidRDefault="00DE1BE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B62FF" w14:textId="77777777" w:rsidR="00012B59" w:rsidRDefault="00DE1BEB">
            <w:r>
              <w:rPr>
                <w:rFonts w:ascii="Arial" w:hAnsi="Arial" w:cs="Arial"/>
                <w:color w:val="000000"/>
                <w:position w:val="-2"/>
                <w:sz w:val="18"/>
                <w:szCs w:val="18"/>
              </w:rPr>
              <w:t> </w:t>
            </w:r>
          </w:p>
        </w:tc>
      </w:tr>
      <w:tr w:rsidR="00012B59" w14:paraId="34C25DA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047C2" w14:textId="77777777" w:rsidR="00012B59" w:rsidRDefault="00DE1BE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DD49C" w14:textId="77777777" w:rsidR="00012B59" w:rsidRDefault="00DE1BEB">
            <w:r>
              <w:rPr>
                <w:rFonts w:ascii="Arial" w:hAnsi="Arial" w:cs="Arial"/>
                <w:color w:val="000000"/>
                <w:position w:val="-2"/>
                <w:sz w:val="18"/>
                <w:szCs w:val="18"/>
              </w:rPr>
              <w:t> </w:t>
            </w:r>
          </w:p>
        </w:tc>
      </w:tr>
      <w:tr w:rsidR="00012B59" w14:paraId="13108A6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0C38A" w14:textId="77777777" w:rsidR="00012B59" w:rsidRDefault="00DE1BE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A4B1E" w14:textId="77777777" w:rsidR="00012B59" w:rsidRDefault="00DE1BEB">
            <w:r>
              <w:rPr>
                <w:rFonts w:ascii="Arial" w:hAnsi="Arial" w:cs="Arial"/>
                <w:color w:val="000000"/>
                <w:position w:val="-2"/>
                <w:sz w:val="18"/>
                <w:szCs w:val="18"/>
              </w:rPr>
              <w:t> </w:t>
            </w:r>
          </w:p>
        </w:tc>
      </w:tr>
      <w:tr w:rsidR="00012B59" w14:paraId="4DC3164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A5659" w14:textId="77777777" w:rsidR="00012B59" w:rsidRDefault="00DE1BE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F98BB" w14:textId="77777777" w:rsidR="00012B59" w:rsidRDefault="00DE1BEB">
            <w:r>
              <w:rPr>
                <w:rFonts w:ascii="Arial" w:hAnsi="Arial" w:cs="Arial"/>
                <w:color w:val="000000"/>
                <w:position w:val="-2"/>
                <w:sz w:val="18"/>
                <w:szCs w:val="18"/>
              </w:rPr>
              <w:t> </w:t>
            </w:r>
          </w:p>
        </w:tc>
      </w:tr>
      <w:tr w:rsidR="00012B59" w14:paraId="63CB1E6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A5B30" w14:textId="77777777" w:rsidR="00012B59" w:rsidRDefault="00DE1BE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91F85" w14:textId="77777777" w:rsidR="00012B59" w:rsidRDefault="00DE1BEB">
            <w:r>
              <w:rPr>
                <w:rFonts w:ascii="Arial" w:hAnsi="Arial" w:cs="Arial"/>
                <w:color w:val="000000"/>
                <w:position w:val="-2"/>
                <w:sz w:val="18"/>
                <w:szCs w:val="18"/>
              </w:rPr>
              <w:t> </w:t>
            </w:r>
          </w:p>
        </w:tc>
      </w:tr>
      <w:tr w:rsidR="00012B59" w14:paraId="4B7037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A8DF8" w14:textId="77777777" w:rsidR="00012B59" w:rsidRDefault="00DE1BE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252E" w14:textId="77777777" w:rsidR="00012B59" w:rsidRDefault="00DE1BEB">
            <w:r>
              <w:rPr>
                <w:rFonts w:ascii="Arial" w:hAnsi="Arial" w:cs="Arial"/>
                <w:color w:val="000000"/>
                <w:position w:val="-2"/>
                <w:sz w:val="18"/>
                <w:szCs w:val="18"/>
              </w:rPr>
              <w:t> </w:t>
            </w:r>
          </w:p>
        </w:tc>
      </w:tr>
      <w:tr w:rsidR="00012B59" w14:paraId="5DC5834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DCF31" w14:textId="77777777" w:rsidR="00012B59" w:rsidRDefault="00DE1BE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24C4A" w14:textId="77777777" w:rsidR="00012B59" w:rsidRDefault="00DE1BEB">
            <w:r>
              <w:rPr>
                <w:rFonts w:ascii="Arial" w:hAnsi="Arial" w:cs="Arial"/>
                <w:color w:val="000000"/>
                <w:position w:val="-2"/>
                <w:sz w:val="18"/>
                <w:szCs w:val="18"/>
              </w:rPr>
              <w:t> </w:t>
            </w:r>
          </w:p>
        </w:tc>
      </w:tr>
    </w:tbl>
    <w:p w14:paraId="7D4A372C"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2B3801D" w14:textId="77777777">
        <w:tc>
          <w:tcPr>
            <w:tcW w:w="2500" w:type="pct"/>
            <w:tcMar>
              <w:top w:w="75" w:type="dxa"/>
              <w:bottom w:w="75" w:type="dxa"/>
            </w:tcMar>
            <w:vAlign w:val="center"/>
          </w:tcPr>
          <w:p w14:paraId="233380E8"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09BE" w14:textId="77777777" w:rsidR="00012B59" w:rsidRDefault="00DE1BEB">
            <w:r>
              <w:rPr>
                <w:rFonts w:ascii="Arial" w:hAnsi="Arial" w:cs="Arial"/>
                <w:color w:val="000000"/>
                <w:position w:val="-2"/>
                <w:sz w:val="18"/>
                <w:szCs w:val="18"/>
              </w:rPr>
              <w:t>Ime in priimek: _____________________</w:t>
            </w:r>
          </w:p>
        </w:tc>
      </w:tr>
      <w:tr w:rsidR="00012B59" w14:paraId="13FB8AA5" w14:textId="77777777">
        <w:tc>
          <w:tcPr>
            <w:tcW w:w="2500" w:type="pct"/>
            <w:tcMar>
              <w:top w:w="75" w:type="dxa"/>
              <w:bottom w:w="75" w:type="dxa"/>
            </w:tcMar>
            <w:vAlign w:val="center"/>
          </w:tcPr>
          <w:p w14:paraId="2B4693F4"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DA6D30D" w14:textId="77777777" w:rsidR="00012B59" w:rsidRDefault="00DE1BEB">
            <w:pPr>
              <w:jc w:val="center"/>
            </w:pPr>
            <w:r>
              <w:rPr>
                <w:rFonts w:ascii="Arial" w:hAnsi="Arial" w:cs="Arial"/>
                <w:color w:val="A9A9A9"/>
                <w:position w:val="-2"/>
                <w:sz w:val="18"/>
                <w:szCs w:val="18"/>
              </w:rPr>
              <w:t>(podpis)</w:t>
            </w:r>
          </w:p>
        </w:tc>
      </w:tr>
    </w:tbl>
    <w:p w14:paraId="34028527" w14:textId="77777777" w:rsidR="00012B59" w:rsidRDefault="00DE1BEB">
      <w:pPr>
        <w:spacing w:before="225" w:after="225" w:line="240" w:lineRule="auto"/>
        <w:jc w:val="both"/>
      </w:pPr>
      <w:r>
        <w:rPr>
          <w:rFonts w:ascii="Arial" w:hAnsi="Arial" w:cs="Arial"/>
          <w:color w:val="000000"/>
          <w:sz w:val="18"/>
          <w:szCs w:val="18"/>
        </w:rPr>
        <w:t> </w:t>
      </w:r>
    </w:p>
    <w:p w14:paraId="7FCD7555" w14:textId="77777777" w:rsidR="007A7837" w:rsidRDefault="00DE1BEB">
      <w:pPr>
        <w:spacing w:before="225" w:after="225" w:line="240" w:lineRule="auto"/>
        <w:jc w:val="both"/>
        <w:rPr>
          <w:rFonts w:ascii="Arial" w:hAnsi="Arial" w:cs="Arial"/>
          <w:b/>
          <w:bCs/>
          <w:i/>
          <w:iCs/>
          <w:color w:val="000000"/>
          <w:sz w:val="18"/>
          <w:szCs w:val="18"/>
          <w:u w:val="single"/>
        </w:rPr>
        <w:sectPr w:rsidR="007A7837" w:rsidSect="00CA2955">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2F01E04" w14:textId="77777777" w:rsidR="007A7837" w:rsidRPr="00590863" w:rsidRDefault="007A7837" w:rsidP="007A7837">
      <w:pPr>
        <w:spacing w:after="0"/>
        <w:jc w:val="right"/>
        <w:rPr>
          <w:rFonts w:ascii="Arial" w:hAnsi="Arial" w:cs="Arial"/>
          <w:sz w:val="18"/>
          <w:szCs w:val="18"/>
        </w:rPr>
      </w:pPr>
      <w:r w:rsidRPr="00590863">
        <w:rPr>
          <w:rFonts w:ascii="Arial" w:hAnsi="Arial" w:cs="Arial"/>
          <w:sz w:val="18"/>
          <w:szCs w:val="18"/>
        </w:rPr>
        <w:lastRenderedPageBreak/>
        <w:t>Obrazec št: 6</w:t>
      </w:r>
    </w:p>
    <w:p w14:paraId="50BC20CC" w14:textId="77777777" w:rsidR="007A7837" w:rsidRPr="00252358" w:rsidRDefault="007A7837" w:rsidP="007A7837"/>
    <w:p w14:paraId="5C43056E" w14:textId="77777777" w:rsidR="007A7837" w:rsidRDefault="007A7837" w:rsidP="007A78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2343D35" w14:textId="77777777" w:rsidR="007A7837" w:rsidRDefault="007A7837" w:rsidP="007A7837">
      <w:pPr>
        <w:spacing w:after="120"/>
        <w:rPr>
          <w:rFonts w:ascii="Arial" w:hAnsi="Arial" w:cs="Arial"/>
        </w:rPr>
      </w:pPr>
    </w:p>
    <w:p w14:paraId="791CD179" w14:textId="1E295A83" w:rsidR="007A7837" w:rsidRDefault="007A7837" w:rsidP="007A7837">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dobave: </w:t>
      </w:r>
    </w:p>
    <w:p w14:paraId="609AD23B" w14:textId="124320FF" w:rsidR="007A7837" w:rsidRDefault="007A7837" w:rsidP="007A7837">
      <w:pPr>
        <w:spacing w:before="225" w:after="225" w:line="240" w:lineRule="auto"/>
        <w:jc w:val="both"/>
      </w:pPr>
      <w:r>
        <w:rPr>
          <w:rFonts w:ascii="Arial" w:hAnsi="Arial" w:cs="Arial"/>
          <w:color w:val="000000"/>
          <w:sz w:val="18"/>
          <w:szCs w:val="18"/>
        </w:rPr>
        <w:t>  </w:t>
      </w:r>
    </w:p>
    <w:tbl>
      <w:tblPr>
        <w:tblStyle w:val="TableGridPHPDOCX"/>
        <w:tblW w:w="4976"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6"/>
        <w:gridCol w:w="5124"/>
        <w:gridCol w:w="2268"/>
        <w:gridCol w:w="2410"/>
        <w:gridCol w:w="1701"/>
      </w:tblGrid>
      <w:tr w:rsidR="0076384F" w:rsidRPr="001F3424" w14:paraId="52AF5A8D" w14:textId="77777777" w:rsidTr="0076384F">
        <w:trPr>
          <w:trHeight w:val="1334"/>
        </w:trPr>
        <w:tc>
          <w:tcPr>
            <w:tcW w:w="2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1C1071" w14:textId="77777777" w:rsidR="0076384F" w:rsidRPr="001F3424" w:rsidRDefault="0076384F" w:rsidP="007A7837">
            <w:pPr>
              <w:jc w:val="center"/>
              <w:rPr>
                <w:rFonts w:ascii="Arial" w:hAnsi="Arial" w:cs="Arial"/>
              </w:rPr>
            </w:pPr>
            <w:r w:rsidRPr="001F3424">
              <w:rPr>
                <w:rFonts w:ascii="Arial" w:hAnsi="Arial" w:cs="Arial"/>
                <w:b/>
                <w:bCs/>
                <w:position w:val="-2"/>
                <w:sz w:val="18"/>
                <w:szCs w:val="18"/>
                <w:shd w:val="clear" w:color="auto" w:fill="CCCCCC"/>
              </w:rPr>
              <w:t>Zap. št</w:t>
            </w:r>
          </w:p>
        </w:tc>
        <w:tc>
          <w:tcPr>
            <w:tcW w:w="6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AF9AD6" w14:textId="2498CFE1" w:rsidR="0076384F" w:rsidRPr="001F3424" w:rsidRDefault="0076384F" w:rsidP="007A7837">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84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D3F124" w14:textId="448408F8" w:rsidR="0076384F" w:rsidRPr="0076384F" w:rsidRDefault="0076384F"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Naziv</w:t>
            </w:r>
            <w:r>
              <w:rPr>
                <w:rFonts w:ascii="Arial" w:hAnsi="Arial" w:cs="Arial"/>
                <w:b/>
                <w:bCs/>
                <w:position w:val="-2"/>
                <w:sz w:val="18"/>
                <w:szCs w:val="18"/>
                <w:shd w:val="clear" w:color="auto" w:fill="CCCCCC"/>
              </w:rPr>
              <w:t xml:space="preserve"> posla in navedba živil (smiselno glede na sklope za katere ponudnik oddaja ponudbo), ki jih je ponudnik dobavljal</w:t>
            </w:r>
            <w:r w:rsidRPr="001F3424">
              <w:rPr>
                <w:rFonts w:ascii="Arial" w:hAnsi="Arial" w:cs="Arial"/>
                <w:b/>
                <w:bCs/>
                <w:position w:val="-2"/>
                <w:sz w:val="18"/>
                <w:szCs w:val="18"/>
                <w:shd w:val="clear" w:color="auto" w:fill="CCCCCC"/>
              </w:rPr>
              <w:t xml:space="preserve"> </w:t>
            </w:r>
          </w:p>
        </w:tc>
        <w:tc>
          <w:tcPr>
            <w:tcW w:w="815" w:type="pct"/>
            <w:tcBorders>
              <w:top w:val="inset" w:sz="7" w:space="0" w:color="000000"/>
              <w:left w:val="inset" w:sz="7" w:space="0" w:color="000000"/>
              <w:bottom w:val="inset" w:sz="7" w:space="0" w:color="000000"/>
              <w:right w:val="inset" w:sz="7" w:space="0" w:color="000000"/>
            </w:tcBorders>
            <w:shd w:val="clear" w:color="auto" w:fill="CCCCCC"/>
            <w:vAlign w:val="center"/>
          </w:tcPr>
          <w:p w14:paraId="2F09BC6F" w14:textId="77777777" w:rsidR="0076384F" w:rsidRPr="001F3424" w:rsidRDefault="0076384F" w:rsidP="007A7837">
            <w:pPr>
              <w:jc w:val="center"/>
              <w:rPr>
                <w:rFonts w:ascii="Arial" w:hAnsi="Arial" w:cs="Arial"/>
                <w:b/>
                <w:bCs/>
                <w:position w:val="-2"/>
                <w:sz w:val="18"/>
                <w:szCs w:val="18"/>
                <w:shd w:val="clear" w:color="auto" w:fill="CCCCCC"/>
              </w:rPr>
            </w:pPr>
          </w:p>
          <w:p w14:paraId="238EBBA7" w14:textId="788206E3" w:rsidR="0076384F" w:rsidRPr="001F3424" w:rsidRDefault="0076384F"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dobave</w:t>
            </w:r>
            <w:r w:rsidRPr="001F3424">
              <w:rPr>
                <w:rFonts w:ascii="Arial" w:hAnsi="Arial" w:cs="Arial"/>
                <w:b/>
                <w:bCs/>
                <w:position w:val="-2"/>
                <w:sz w:val="18"/>
                <w:szCs w:val="18"/>
                <w:shd w:val="clear" w:color="auto" w:fill="CCCCCC"/>
              </w:rPr>
              <w:t xml:space="preserve"> v EUR brez DDV</w:t>
            </w:r>
          </w:p>
        </w:tc>
        <w:tc>
          <w:tcPr>
            <w:tcW w:w="8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8B6568" w14:textId="77777777" w:rsidR="0076384F" w:rsidRDefault="0076384F" w:rsidP="007A7837">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xml:space="preserve">Obdobje v katerem je ponudnik izvajal dobavo živil </w:t>
            </w:r>
          </w:p>
          <w:p w14:paraId="35C1BA87" w14:textId="68D03B9A" w:rsidR="0076384F" w:rsidRPr="0076384F" w:rsidRDefault="0076384F" w:rsidP="007A7837">
            <w:pPr>
              <w:jc w:val="center"/>
              <w:rPr>
                <w:rFonts w:ascii="Arial" w:hAnsi="Arial" w:cs="Arial"/>
              </w:rPr>
            </w:pPr>
            <w:r w:rsidRPr="0076384F">
              <w:rPr>
                <w:rFonts w:ascii="Arial" w:hAnsi="Arial" w:cs="Arial"/>
                <w:position w:val="-2"/>
                <w:sz w:val="18"/>
                <w:szCs w:val="18"/>
                <w:shd w:val="clear" w:color="auto" w:fill="CCCCCC"/>
              </w:rPr>
              <w:t>(oziroma je imel sklenjen okvirni sporazum za dobavo)</w:t>
            </w:r>
          </w:p>
        </w:tc>
        <w:tc>
          <w:tcPr>
            <w:tcW w:w="6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07684" w14:textId="77777777" w:rsidR="0076384F" w:rsidRPr="001F3424" w:rsidRDefault="0076384F" w:rsidP="007A7837">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76384F" w:rsidRPr="001F3424" w14:paraId="258D399E"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1C0B2" w14:textId="77777777" w:rsidR="0076384F" w:rsidRPr="001F3424" w:rsidRDefault="0076384F" w:rsidP="00CA2955">
            <w:pPr>
              <w:rPr>
                <w:rFonts w:ascii="Arial" w:hAnsi="Arial" w:cs="Arial"/>
              </w:rPr>
            </w:pPr>
            <w:r w:rsidRPr="001F3424">
              <w:rPr>
                <w:rFonts w:ascii="Arial" w:hAnsi="Arial" w:cs="Arial"/>
                <w:b/>
                <w:bCs/>
                <w:position w:val="-2"/>
                <w:sz w:val="18"/>
                <w:szCs w:val="18"/>
              </w:rPr>
              <w:t>1</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A2E9B"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A9DCB"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24207371"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71C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B92D8"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561B9682"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83160" w14:textId="77777777" w:rsidR="0076384F" w:rsidRPr="001F3424" w:rsidRDefault="0076384F" w:rsidP="00CA2955">
            <w:pPr>
              <w:rPr>
                <w:rFonts w:ascii="Arial" w:hAnsi="Arial" w:cs="Arial"/>
              </w:rPr>
            </w:pPr>
            <w:r w:rsidRPr="001F3424">
              <w:rPr>
                <w:rFonts w:ascii="Arial" w:hAnsi="Arial" w:cs="Arial"/>
                <w:b/>
                <w:bCs/>
                <w:position w:val="-2"/>
                <w:sz w:val="18"/>
                <w:szCs w:val="18"/>
              </w:rPr>
              <w:t>2</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AF49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5E79F"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0300AFF"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A032"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FD358"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418FB731" w14:textId="77777777" w:rsidTr="0076384F">
        <w:trPr>
          <w:trHeight w:val="542"/>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9D443" w14:textId="77777777" w:rsidR="0076384F" w:rsidRPr="001F3424" w:rsidRDefault="0076384F" w:rsidP="00CA2955">
            <w:pPr>
              <w:rPr>
                <w:rFonts w:ascii="Arial" w:hAnsi="Arial" w:cs="Arial"/>
              </w:rPr>
            </w:pPr>
            <w:r w:rsidRPr="001F3424">
              <w:rPr>
                <w:rFonts w:ascii="Arial" w:hAnsi="Arial" w:cs="Arial"/>
                <w:b/>
                <w:bCs/>
                <w:position w:val="-2"/>
                <w:sz w:val="18"/>
                <w:szCs w:val="18"/>
              </w:rPr>
              <w:t>3</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102C8"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470A0"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EDFC043"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A6A7"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1163"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40D43E59"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39D6E" w14:textId="77777777" w:rsidR="0076384F" w:rsidRPr="001F3424" w:rsidRDefault="0076384F" w:rsidP="00CA2955">
            <w:pPr>
              <w:rPr>
                <w:rFonts w:ascii="Arial" w:hAnsi="Arial" w:cs="Arial"/>
              </w:rPr>
            </w:pPr>
            <w:r w:rsidRPr="001F3424">
              <w:rPr>
                <w:rFonts w:ascii="Arial" w:hAnsi="Arial" w:cs="Arial"/>
                <w:b/>
                <w:bCs/>
                <w:position w:val="-2"/>
                <w:sz w:val="18"/>
                <w:szCs w:val="18"/>
              </w:rPr>
              <w:t>4</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B5B82"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235D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59F821A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F2F74AF"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C2AD2"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518673B2"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C340E" w14:textId="469850D4"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lastRenderedPageBreak/>
              <w:t>5</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5E3B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E9DA9"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4B030142"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4D5428E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1FD49" w14:textId="77777777" w:rsidR="0076384F" w:rsidRPr="001F3424" w:rsidRDefault="0076384F" w:rsidP="00CA2955">
            <w:pPr>
              <w:rPr>
                <w:rFonts w:ascii="Arial" w:hAnsi="Arial" w:cs="Arial"/>
                <w:position w:val="-2"/>
                <w:sz w:val="18"/>
                <w:szCs w:val="18"/>
              </w:rPr>
            </w:pPr>
          </w:p>
        </w:tc>
      </w:tr>
      <w:tr w:rsidR="0076384F" w:rsidRPr="001F3424" w14:paraId="1D1240BB"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0C44D" w14:textId="5C61A7CF"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6</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7A513"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A158"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3FCE85D6"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70F1268D"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0D7D2" w14:textId="77777777" w:rsidR="0076384F" w:rsidRPr="001F3424" w:rsidRDefault="0076384F" w:rsidP="00CA2955">
            <w:pPr>
              <w:rPr>
                <w:rFonts w:ascii="Arial" w:hAnsi="Arial" w:cs="Arial"/>
                <w:position w:val="-2"/>
                <w:sz w:val="18"/>
                <w:szCs w:val="18"/>
              </w:rPr>
            </w:pPr>
          </w:p>
        </w:tc>
      </w:tr>
      <w:tr w:rsidR="0076384F" w:rsidRPr="001F3424" w14:paraId="2793D3A4"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F5A3" w14:textId="296FA564"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7</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624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257E"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0B553B9A"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5FDC3AD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A3747" w14:textId="77777777" w:rsidR="0076384F" w:rsidRPr="001F3424" w:rsidRDefault="0076384F" w:rsidP="00CA2955">
            <w:pPr>
              <w:rPr>
                <w:rFonts w:ascii="Arial" w:hAnsi="Arial" w:cs="Arial"/>
                <w:position w:val="-2"/>
                <w:sz w:val="18"/>
                <w:szCs w:val="18"/>
              </w:rPr>
            </w:pPr>
          </w:p>
        </w:tc>
      </w:tr>
      <w:tr w:rsidR="0076384F" w:rsidRPr="001F3424" w14:paraId="4A543EDA"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3D8E1" w14:textId="3B28A41A"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8</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036F"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48F0B"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D906B0C"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48675ADD"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5B045" w14:textId="77777777" w:rsidR="0076384F" w:rsidRPr="001F3424" w:rsidRDefault="0076384F" w:rsidP="00CA2955">
            <w:pPr>
              <w:rPr>
                <w:rFonts w:ascii="Arial" w:hAnsi="Arial" w:cs="Arial"/>
                <w:position w:val="-2"/>
                <w:sz w:val="18"/>
                <w:szCs w:val="18"/>
              </w:rPr>
            </w:pPr>
          </w:p>
        </w:tc>
      </w:tr>
      <w:tr w:rsidR="0076384F" w:rsidRPr="001F3424" w14:paraId="05AF0B36"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6C62A" w14:textId="212C4AD2"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9</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D31BE"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A22D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D082DC8"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DD14605"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80B1B" w14:textId="77777777" w:rsidR="0076384F" w:rsidRPr="001F3424" w:rsidRDefault="0076384F" w:rsidP="00CA2955">
            <w:pPr>
              <w:rPr>
                <w:rFonts w:ascii="Arial" w:hAnsi="Arial" w:cs="Arial"/>
                <w:position w:val="-2"/>
                <w:sz w:val="18"/>
                <w:szCs w:val="18"/>
              </w:rPr>
            </w:pPr>
          </w:p>
        </w:tc>
      </w:tr>
      <w:tr w:rsidR="0076384F" w:rsidRPr="001F3424" w14:paraId="772F8BBE"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97BE3" w14:textId="194264F7" w:rsidR="0076384F" w:rsidRDefault="0076384F" w:rsidP="00CA2955">
            <w:pPr>
              <w:rPr>
                <w:rFonts w:ascii="Arial" w:hAnsi="Arial" w:cs="Arial"/>
                <w:b/>
                <w:bCs/>
                <w:position w:val="-2"/>
                <w:sz w:val="18"/>
                <w:szCs w:val="18"/>
              </w:rPr>
            </w:pPr>
            <w:r>
              <w:rPr>
                <w:rFonts w:ascii="Arial" w:hAnsi="Arial" w:cs="Arial"/>
                <w:b/>
                <w:bCs/>
                <w:position w:val="-2"/>
                <w:sz w:val="18"/>
                <w:szCs w:val="18"/>
              </w:rPr>
              <w:t>10</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28C6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13C90"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416D1E9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23AEB6F"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C8BA" w14:textId="77777777" w:rsidR="0076384F" w:rsidRPr="001F3424" w:rsidRDefault="0076384F" w:rsidP="00CA2955">
            <w:pPr>
              <w:rPr>
                <w:rFonts w:ascii="Arial" w:hAnsi="Arial" w:cs="Arial"/>
                <w:position w:val="-2"/>
                <w:sz w:val="18"/>
                <w:szCs w:val="18"/>
              </w:rPr>
            </w:pPr>
          </w:p>
        </w:tc>
      </w:tr>
      <w:tr w:rsidR="0076384F" w:rsidRPr="001F3424" w14:paraId="4C57E9AC"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C4000" w14:textId="5384B371" w:rsidR="0076384F" w:rsidRDefault="0076384F" w:rsidP="00CA2955">
            <w:pPr>
              <w:rPr>
                <w:rFonts w:ascii="Arial" w:hAnsi="Arial" w:cs="Arial"/>
                <w:b/>
                <w:bCs/>
                <w:position w:val="-2"/>
                <w:sz w:val="18"/>
                <w:szCs w:val="18"/>
              </w:rPr>
            </w:pPr>
            <w:r>
              <w:rPr>
                <w:rFonts w:ascii="Arial" w:hAnsi="Arial" w:cs="Arial"/>
                <w:b/>
                <w:bCs/>
                <w:position w:val="-2"/>
                <w:sz w:val="18"/>
                <w:szCs w:val="18"/>
              </w:rPr>
              <w:t>11</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01A5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3DDF"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24276FD"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7ADBC616"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B35B3" w14:textId="77777777" w:rsidR="0076384F" w:rsidRPr="001F3424" w:rsidRDefault="0076384F" w:rsidP="00CA2955">
            <w:pPr>
              <w:rPr>
                <w:rFonts w:ascii="Arial" w:hAnsi="Arial" w:cs="Arial"/>
                <w:position w:val="-2"/>
                <w:sz w:val="18"/>
                <w:szCs w:val="18"/>
              </w:rPr>
            </w:pPr>
          </w:p>
        </w:tc>
      </w:tr>
      <w:tr w:rsidR="0076384F" w:rsidRPr="001F3424" w14:paraId="52C82C9F"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5EEC" w14:textId="78C8F258" w:rsidR="0076384F" w:rsidRDefault="0076384F" w:rsidP="00CA2955">
            <w:pPr>
              <w:rPr>
                <w:rFonts w:ascii="Arial" w:hAnsi="Arial" w:cs="Arial"/>
                <w:b/>
                <w:bCs/>
                <w:position w:val="-2"/>
                <w:sz w:val="18"/>
                <w:szCs w:val="18"/>
              </w:rPr>
            </w:pPr>
            <w:r>
              <w:rPr>
                <w:rFonts w:ascii="Arial" w:hAnsi="Arial" w:cs="Arial"/>
                <w:b/>
                <w:bCs/>
                <w:position w:val="-2"/>
                <w:sz w:val="18"/>
                <w:szCs w:val="18"/>
              </w:rPr>
              <w:t>12</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685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E8F73"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E121C8B"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7DE04AC"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5FDD8" w14:textId="77777777" w:rsidR="0076384F" w:rsidRPr="001F3424" w:rsidRDefault="0076384F" w:rsidP="00CA2955">
            <w:pPr>
              <w:rPr>
                <w:rFonts w:ascii="Arial" w:hAnsi="Arial" w:cs="Arial"/>
                <w:position w:val="-2"/>
                <w:sz w:val="18"/>
                <w:szCs w:val="18"/>
              </w:rPr>
            </w:pPr>
          </w:p>
        </w:tc>
      </w:tr>
      <w:tr w:rsidR="0076384F" w:rsidRPr="001F3424" w14:paraId="2514C1EF"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6356F" w14:textId="116C86AC" w:rsidR="0076384F" w:rsidRDefault="0076384F" w:rsidP="00CA2955">
            <w:pPr>
              <w:rPr>
                <w:rFonts w:ascii="Arial" w:hAnsi="Arial" w:cs="Arial"/>
                <w:b/>
                <w:bCs/>
                <w:position w:val="-2"/>
                <w:sz w:val="18"/>
                <w:szCs w:val="18"/>
              </w:rPr>
            </w:pPr>
            <w:r>
              <w:rPr>
                <w:rFonts w:ascii="Arial" w:hAnsi="Arial" w:cs="Arial"/>
                <w:b/>
                <w:bCs/>
                <w:position w:val="-2"/>
                <w:sz w:val="18"/>
                <w:szCs w:val="18"/>
              </w:rPr>
              <w:t>13</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CA9E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F072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7C2C6F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26573950"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E6E27" w14:textId="77777777" w:rsidR="0076384F" w:rsidRPr="001F3424" w:rsidRDefault="0076384F" w:rsidP="00CA2955">
            <w:pPr>
              <w:rPr>
                <w:rFonts w:ascii="Arial" w:hAnsi="Arial" w:cs="Arial"/>
                <w:position w:val="-2"/>
                <w:sz w:val="18"/>
                <w:szCs w:val="18"/>
              </w:rPr>
            </w:pPr>
          </w:p>
        </w:tc>
      </w:tr>
      <w:tr w:rsidR="0076384F" w:rsidRPr="001F3424" w14:paraId="14B20330"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DC81" w14:textId="74508507" w:rsidR="0076384F" w:rsidRDefault="0076384F" w:rsidP="00CA2955">
            <w:pPr>
              <w:rPr>
                <w:rFonts w:ascii="Arial" w:hAnsi="Arial" w:cs="Arial"/>
                <w:b/>
                <w:bCs/>
                <w:position w:val="-2"/>
                <w:sz w:val="18"/>
                <w:szCs w:val="18"/>
              </w:rPr>
            </w:pPr>
            <w:r>
              <w:rPr>
                <w:rFonts w:ascii="Arial" w:hAnsi="Arial" w:cs="Arial"/>
                <w:b/>
                <w:bCs/>
                <w:position w:val="-2"/>
                <w:sz w:val="18"/>
                <w:szCs w:val="18"/>
              </w:rPr>
              <w:t>14</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EF15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8473"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1FF148F"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01C47145"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A03D5" w14:textId="77777777" w:rsidR="0076384F" w:rsidRPr="001F3424" w:rsidRDefault="0076384F" w:rsidP="00CA2955">
            <w:pPr>
              <w:rPr>
                <w:rFonts w:ascii="Arial" w:hAnsi="Arial" w:cs="Arial"/>
                <w:position w:val="-2"/>
                <w:sz w:val="18"/>
                <w:szCs w:val="18"/>
              </w:rPr>
            </w:pPr>
          </w:p>
        </w:tc>
      </w:tr>
      <w:tr w:rsidR="0076384F" w:rsidRPr="001F3424" w14:paraId="37916C18"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B60E2" w14:textId="0624922C" w:rsidR="0076384F" w:rsidRDefault="0076384F" w:rsidP="00CA2955">
            <w:pPr>
              <w:rPr>
                <w:rFonts w:ascii="Arial" w:hAnsi="Arial" w:cs="Arial"/>
                <w:b/>
                <w:bCs/>
                <w:position w:val="-2"/>
                <w:sz w:val="18"/>
                <w:szCs w:val="18"/>
              </w:rPr>
            </w:pPr>
            <w:r>
              <w:rPr>
                <w:rFonts w:ascii="Arial" w:hAnsi="Arial" w:cs="Arial"/>
                <w:b/>
                <w:bCs/>
                <w:position w:val="-2"/>
                <w:sz w:val="18"/>
                <w:szCs w:val="18"/>
              </w:rPr>
              <w:lastRenderedPageBreak/>
              <w:t>15</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0A84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46E1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3490D222"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2DA316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60818" w14:textId="77777777" w:rsidR="0076384F" w:rsidRPr="001F3424" w:rsidRDefault="0076384F" w:rsidP="00CA2955">
            <w:pPr>
              <w:rPr>
                <w:rFonts w:ascii="Arial" w:hAnsi="Arial" w:cs="Arial"/>
                <w:position w:val="-2"/>
                <w:sz w:val="18"/>
                <w:szCs w:val="18"/>
              </w:rPr>
            </w:pPr>
          </w:p>
        </w:tc>
      </w:tr>
      <w:tr w:rsidR="0076384F" w:rsidRPr="001F3424" w14:paraId="13C259FA"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0DFA3" w14:textId="114464B4" w:rsidR="0076384F" w:rsidRDefault="0076384F" w:rsidP="00CA2955">
            <w:pPr>
              <w:rPr>
                <w:rFonts w:ascii="Arial" w:hAnsi="Arial" w:cs="Arial"/>
                <w:b/>
                <w:bCs/>
                <w:position w:val="-2"/>
                <w:sz w:val="18"/>
                <w:szCs w:val="18"/>
              </w:rPr>
            </w:pPr>
            <w:r>
              <w:rPr>
                <w:rFonts w:ascii="Arial" w:hAnsi="Arial" w:cs="Arial"/>
                <w:b/>
                <w:bCs/>
                <w:position w:val="-2"/>
                <w:sz w:val="18"/>
                <w:szCs w:val="18"/>
              </w:rPr>
              <w:t>16</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5EA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C4958"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776878B"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93A996B"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6102" w14:textId="77777777" w:rsidR="0076384F" w:rsidRPr="001F3424" w:rsidRDefault="0076384F" w:rsidP="00CA2955">
            <w:pPr>
              <w:rPr>
                <w:rFonts w:ascii="Arial" w:hAnsi="Arial" w:cs="Arial"/>
                <w:position w:val="-2"/>
                <w:sz w:val="18"/>
                <w:szCs w:val="18"/>
              </w:rPr>
            </w:pPr>
          </w:p>
        </w:tc>
      </w:tr>
      <w:tr w:rsidR="0076384F" w:rsidRPr="001F3424" w14:paraId="71B55AEC"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64EC" w14:textId="151E0363" w:rsidR="0076384F" w:rsidRDefault="0076384F" w:rsidP="00CA2955">
            <w:pPr>
              <w:rPr>
                <w:rFonts w:ascii="Arial" w:hAnsi="Arial" w:cs="Arial"/>
                <w:b/>
                <w:bCs/>
                <w:position w:val="-2"/>
                <w:sz w:val="18"/>
                <w:szCs w:val="18"/>
              </w:rPr>
            </w:pPr>
            <w:r>
              <w:rPr>
                <w:rFonts w:ascii="Arial" w:hAnsi="Arial" w:cs="Arial"/>
                <w:b/>
                <w:bCs/>
                <w:position w:val="-2"/>
                <w:sz w:val="18"/>
                <w:szCs w:val="18"/>
              </w:rPr>
              <w:t>17</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E794B"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F7A2"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0D0BBCF9"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65D5C00"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F20AD" w14:textId="77777777" w:rsidR="0076384F" w:rsidRPr="001F3424" w:rsidRDefault="0076384F" w:rsidP="00CA2955">
            <w:pPr>
              <w:rPr>
                <w:rFonts w:ascii="Arial" w:hAnsi="Arial" w:cs="Arial"/>
                <w:position w:val="-2"/>
                <w:sz w:val="18"/>
                <w:szCs w:val="18"/>
              </w:rPr>
            </w:pPr>
          </w:p>
        </w:tc>
      </w:tr>
      <w:tr w:rsidR="0076384F" w:rsidRPr="001F3424" w14:paraId="025226C1"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14946" w14:textId="04A63BF1" w:rsidR="0076384F" w:rsidRDefault="0076384F" w:rsidP="00CA2955">
            <w:pPr>
              <w:rPr>
                <w:rFonts w:ascii="Arial" w:hAnsi="Arial" w:cs="Arial"/>
                <w:b/>
                <w:bCs/>
                <w:position w:val="-2"/>
                <w:sz w:val="18"/>
                <w:szCs w:val="18"/>
              </w:rPr>
            </w:pPr>
            <w:r>
              <w:rPr>
                <w:rFonts w:ascii="Arial" w:hAnsi="Arial" w:cs="Arial"/>
                <w:b/>
                <w:bCs/>
                <w:position w:val="-2"/>
                <w:sz w:val="18"/>
                <w:szCs w:val="18"/>
              </w:rPr>
              <w:t>18</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4EA94"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1C31"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278E30E9"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4F71B76"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535E9" w14:textId="77777777" w:rsidR="0076384F" w:rsidRPr="001F3424" w:rsidRDefault="0076384F" w:rsidP="00CA2955">
            <w:pPr>
              <w:rPr>
                <w:rFonts w:ascii="Arial" w:hAnsi="Arial" w:cs="Arial"/>
                <w:position w:val="-2"/>
                <w:sz w:val="18"/>
                <w:szCs w:val="18"/>
              </w:rPr>
            </w:pPr>
          </w:p>
        </w:tc>
      </w:tr>
      <w:tr w:rsidR="0076384F" w:rsidRPr="001F3424" w14:paraId="1E2FF4B8"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F0B1F" w14:textId="1FF73D50" w:rsidR="0076384F" w:rsidRDefault="0076384F" w:rsidP="00CA2955">
            <w:pPr>
              <w:rPr>
                <w:rFonts w:ascii="Arial" w:hAnsi="Arial" w:cs="Arial"/>
                <w:b/>
                <w:bCs/>
                <w:position w:val="-2"/>
                <w:sz w:val="18"/>
                <w:szCs w:val="18"/>
              </w:rPr>
            </w:pPr>
            <w:r>
              <w:rPr>
                <w:rFonts w:ascii="Arial" w:hAnsi="Arial" w:cs="Arial"/>
                <w:b/>
                <w:bCs/>
                <w:position w:val="-2"/>
                <w:sz w:val="18"/>
                <w:szCs w:val="18"/>
              </w:rPr>
              <w:t>19</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A60A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ACFF1"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C083241"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617CE26B"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717FD" w14:textId="77777777" w:rsidR="0076384F" w:rsidRPr="001F3424" w:rsidRDefault="0076384F" w:rsidP="00CA2955">
            <w:pPr>
              <w:rPr>
                <w:rFonts w:ascii="Arial" w:hAnsi="Arial" w:cs="Arial"/>
                <w:position w:val="-2"/>
                <w:sz w:val="18"/>
                <w:szCs w:val="18"/>
              </w:rPr>
            </w:pPr>
          </w:p>
        </w:tc>
      </w:tr>
    </w:tbl>
    <w:p w14:paraId="40E95051" w14:textId="77777777" w:rsidR="007A7837" w:rsidRDefault="007A7837" w:rsidP="007A7837">
      <w:pPr>
        <w:spacing w:before="225" w:after="225" w:line="240" w:lineRule="auto"/>
        <w:jc w:val="both"/>
      </w:pPr>
      <w:r>
        <w:rPr>
          <w:rFonts w:ascii="Arial" w:hAnsi="Arial" w:cs="Arial"/>
          <w:color w:val="000000"/>
          <w:sz w:val="18"/>
          <w:szCs w:val="18"/>
        </w:rPr>
        <w:t> </w:t>
      </w:r>
    </w:p>
    <w:p w14:paraId="51BB1C8D" w14:textId="77777777" w:rsidR="007A7837" w:rsidRDefault="007A7837" w:rsidP="007A783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4698611" w14:textId="77777777" w:rsidR="007A7837" w:rsidRDefault="007A7837" w:rsidP="007A7837"/>
    <w:tbl>
      <w:tblPr>
        <w:tblStyle w:val="NormalTablePHPDOCX"/>
        <w:tblW w:w="5000" w:type="pct"/>
        <w:tblInd w:w="108" w:type="dxa"/>
        <w:tblLook w:val="04A0" w:firstRow="1" w:lastRow="0" w:firstColumn="1" w:lastColumn="0" w:noHBand="0" w:noVBand="1"/>
      </w:tblPr>
      <w:tblGrid>
        <w:gridCol w:w="7001"/>
        <w:gridCol w:w="7001"/>
      </w:tblGrid>
      <w:tr w:rsidR="007A7837" w14:paraId="0A27AA04" w14:textId="77777777" w:rsidTr="00CA2955">
        <w:tc>
          <w:tcPr>
            <w:tcW w:w="2500" w:type="pct"/>
            <w:tcMar>
              <w:top w:w="75" w:type="dxa"/>
              <w:bottom w:w="75" w:type="dxa"/>
            </w:tcMar>
            <w:vAlign w:val="center"/>
          </w:tcPr>
          <w:p w14:paraId="727A5894" w14:textId="77777777" w:rsidR="007A7837" w:rsidRDefault="007A7837" w:rsidP="00CA2955">
            <w:r>
              <w:rPr>
                <w:rFonts w:ascii="Arial" w:hAnsi="Arial" w:cs="Arial"/>
                <w:color w:val="000000"/>
                <w:position w:val="-2"/>
                <w:sz w:val="18"/>
                <w:szCs w:val="18"/>
              </w:rPr>
              <w:t>Kraj in datum:</w:t>
            </w:r>
          </w:p>
        </w:tc>
        <w:tc>
          <w:tcPr>
            <w:tcW w:w="0" w:type="auto"/>
            <w:tcMar>
              <w:top w:w="75" w:type="dxa"/>
              <w:bottom w:w="75" w:type="dxa"/>
            </w:tcMar>
            <w:vAlign w:val="center"/>
          </w:tcPr>
          <w:p w14:paraId="5AA5151C" w14:textId="77777777" w:rsidR="007A7837" w:rsidRDefault="007A7837" w:rsidP="00CA2955">
            <w:r>
              <w:rPr>
                <w:rFonts w:ascii="Arial" w:hAnsi="Arial" w:cs="Arial"/>
                <w:color w:val="000000"/>
                <w:position w:val="-2"/>
                <w:sz w:val="18"/>
                <w:szCs w:val="18"/>
              </w:rPr>
              <w:t>Ime in priimek: _____________________</w:t>
            </w:r>
          </w:p>
        </w:tc>
      </w:tr>
      <w:tr w:rsidR="007A7837" w14:paraId="41AA6C8C" w14:textId="77777777" w:rsidTr="00CA2955">
        <w:tc>
          <w:tcPr>
            <w:tcW w:w="2500" w:type="pct"/>
            <w:tcMar>
              <w:top w:w="75" w:type="dxa"/>
              <w:bottom w:w="75" w:type="dxa"/>
            </w:tcMar>
            <w:vAlign w:val="center"/>
          </w:tcPr>
          <w:p w14:paraId="2EB222F0" w14:textId="77777777" w:rsidR="007A7837" w:rsidRDefault="007A7837" w:rsidP="00CA2955">
            <w:r>
              <w:rPr>
                <w:rFonts w:ascii="Arial" w:hAnsi="Arial" w:cs="Arial"/>
                <w:color w:val="000000"/>
                <w:position w:val="-2"/>
                <w:sz w:val="18"/>
                <w:szCs w:val="18"/>
              </w:rPr>
              <w:t> </w:t>
            </w:r>
          </w:p>
        </w:tc>
        <w:tc>
          <w:tcPr>
            <w:tcW w:w="0" w:type="auto"/>
            <w:tcMar>
              <w:top w:w="75" w:type="dxa"/>
              <w:bottom w:w="75" w:type="dxa"/>
            </w:tcMar>
            <w:vAlign w:val="center"/>
          </w:tcPr>
          <w:p w14:paraId="02F30F9B" w14:textId="77777777" w:rsidR="007A7837" w:rsidRDefault="007A7837" w:rsidP="00CA2955">
            <w:pPr>
              <w:jc w:val="center"/>
            </w:pPr>
            <w:r>
              <w:rPr>
                <w:rFonts w:ascii="Arial" w:hAnsi="Arial" w:cs="Arial"/>
                <w:color w:val="A9A9A9"/>
                <w:position w:val="-2"/>
                <w:sz w:val="18"/>
                <w:szCs w:val="18"/>
              </w:rPr>
              <w:t>(podpis)</w:t>
            </w:r>
          </w:p>
        </w:tc>
      </w:tr>
    </w:tbl>
    <w:p w14:paraId="0CB22741" w14:textId="6229C7AD" w:rsidR="007A7837" w:rsidRDefault="007A7837" w:rsidP="007A7837">
      <w:pPr>
        <w:tabs>
          <w:tab w:val="left" w:pos="1731"/>
        </w:tabs>
      </w:pPr>
      <w:r>
        <w:tab/>
      </w:r>
    </w:p>
    <w:p w14:paraId="1740A7EE" w14:textId="4AB6D408" w:rsidR="007A7837" w:rsidRPr="007A7837" w:rsidRDefault="007A7837" w:rsidP="007A7837">
      <w:pPr>
        <w:tabs>
          <w:tab w:val="left" w:pos="1731"/>
        </w:tabs>
        <w:sectPr w:rsidR="007A7837" w:rsidRPr="007A7837" w:rsidSect="007A7837">
          <w:pgSz w:w="16838" w:h="11906" w:orient="landscape"/>
          <w:pgMar w:top="1418" w:right="1418" w:bottom="1418" w:left="1418" w:header="567" w:footer="596" w:gutter="0"/>
          <w:cols w:space="708"/>
          <w:docGrid w:linePitch="360"/>
        </w:sectPr>
      </w:pPr>
    </w:p>
    <w:p w14:paraId="3CEC3080" w14:textId="019E694B" w:rsidR="000F3C2F" w:rsidRDefault="00DE1BEB" w:rsidP="000F3C2F">
      <w:pPr>
        <w:spacing w:before="225" w:after="225" w:line="240" w:lineRule="auto"/>
        <w:jc w:val="both"/>
        <w:rPr>
          <w:rFonts w:ascii="Arial" w:hAnsi="Arial" w:cs="Arial"/>
          <w:i/>
          <w:iCs/>
          <w:color w:val="000000"/>
          <w:sz w:val="18"/>
          <w:szCs w:val="18"/>
        </w:rPr>
      </w:pPr>
      <w:r>
        <w:rPr>
          <w:rFonts w:ascii="Arial" w:hAnsi="Arial" w:cs="Arial"/>
          <w:color w:val="000000"/>
          <w:sz w:val="18"/>
          <w:szCs w:val="18"/>
        </w:rPr>
        <w:lastRenderedPageBreak/>
        <w:t> </w:t>
      </w:r>
    </w:p>
    <w:p w14:paraId="3DE2219C" w14:textId="01A354A9"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 xml:space="preserve">Obrazec št: </w:t>
      </w:r>
      <w:r w:rsidR="00E1679B">
        <w:rPr>
          <w:rFonts w:ascii="Arial" w:hAnsi="Arial" w:cs="Arial"/>
          <w:sz w:val="18"/>
          <w:szCs w:val="18"/>
        </w:rPr>
        <w:t>7</w:t>
      </w:r>
    </w:p>
    <w:p w14:paraId="27302754" w14:textId="77777777" w:rsidR="00CA2955" w:rsidRPr="00252358" w:rsidRDefault="00CA2955" w:rsidP="00CA2955"/>
    <w:p w14:paraId="7D618A31" w14:textId="0F56BFE5" w:rsidR="00CA2955" w:rsidRDefault="00E1679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1679B">
        <w:rPr>
          <w:rFonts w:ascii="Arial" w:hAnsi="Arial" w:cs="Arial"/>
        </w:rPr>
        <w:t>Izjava o izpolnjevanju higienskih pogojev</w:t>
      </w:r>
    </w:p>
    <w:p w14:paraId="21FF8159" w14:textId="77777777" w:rsidR="00CA2955" w:rsidRDefault="00CA2955" w:rsidP="00CA2955">
      <w:pPr>
        <w:spacing w:after="120"/>
        <w:rPr>
          <w:rFonts w:ascii="Arial" w:hAnsi="Arial" w:cs="Arial"/>
        </w:rPr>
      </w:pPr>
    </w:p>
    <w:p w14:paraId="7E71BA72"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14:paraId="6C0AB57A"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Hkrati izjavljamo, da imamo za skladiščenje živil prostore, ki ustrezajo vsem veljavnim predpisom in HACCP sistemu in da so vsa živila skladiščena na način, da je ohranjena njihova kvaliteta in neoporečnost.</w:t>
      </w:r>
    </w:p>
    <w:p w14:paraId="71E0F224"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5DB653C6"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Naročniku bomo, najmanj enkrat letno oz. na podlagi njegovega pisnega poziva, posredovali dokazila, s katerimi se potrjuje, da so dobavljena živila oziroma surovine zdravstveno ustrezne.</w:t>
      </w:r>
    </w:p>
    <w:p w14:paraId="36B8C725"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Obvezujemo se:</w:t>
      </w:r>
    </w:p>
    <w:p w14:paraId="69BCA5B7" w14:textId="77777777" w:rsidR="00E1679B" w:rsidRDefault="00E1679B" w:rsidP="00DF5403">
      <w:pPr>
        <w:pStyle w:val="ListParagraph"/>
        <w:numPr>
          <w:ilvl w:val="0"/>
          <w:numId w:val="24"/>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v primeru kakršnega koli odstopanja od določil HACCP sistema o tem takoj pisno obvestili naročnika</w:t>
      </w:r>
      <w:r>
        <w:rPr>
          <w:rFonts w:ascii="Arial" w:hAnsi="Arial" w:cs="Arial"/>
          <w:color w:val="000000"/>
          <w:sz w:val="18"/>
          <w:szCs w:val="18"/>
        </w:rPr>
        <w:t>,</w:t>
      </w:r>
    </w:p>
    <w:p w14:paraId="052E3E11" w14:textId="77777777" w:rsidR="00E1679B" w:rsidRPr="00AC197D" w:rsidRDefault="00E1679B" w:rsidP="00DF5403">
      <w:pPr>
        <w:pStyle w:val="ListParagraph"/>
        <w:numPr>
          <w:ilvl w:val="0"/>
          <w:numId w:val="24"/>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naročniku na njegovo zahtevo takoj predložili uradno veljaven dokument, ki dokazuje zgornje navedbe.</w:t>
      </w:r>
    </w:p>
    <w:p w14:paraId="5A0FCAD2"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AE4C06B"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Namesto zgoraj navedenega ponudnik — kmetovalec poda spodnjo izjavo:</w:t>
      </w:r>
    </w:p>
    <w:p w14:paraId="24B69274" w14:textId="77777777" w:rsidR="00E1679B" w:rsidRDefault="00E1679B" w:rsidP="00E1679B">
      <w:pPr>
        <w:spacing w:before="225" w:after="225" w:line="240" w:lineRule="auto"/>
        <w:jc w:val="both"/>
      </w:pPr>
      <w:r w:rsidRPr="00AC197D">
        <w:rPr>
          <w:rFonts w:ascii="Arial" w:hAnsi="Arial" w:cs="Arial"/>
          <w:color w:val="000000"/>
          <w:sz w:val="18"/>
          <w:szCs w:val="18"/>
        </w:rPr>
        <w:t>Pod kazensko in materialno odgovornostjo izjavljam, da v celotnem procesu pridelave, obdelave, skladiščenju in dostavi poslujem skladno z načeli dobre proizvodne oziroma kmetijske prakse.</w:t>
      </w:r>
      <w:r>
        <w:rPr>
          <w:rFonts w:ascii="Arial" w:hAnsi="Arial" w:cs="Arial"/>
          <w:color w:val="000000"/>
          <w:sz w:val="18"/>
          <w:szCs w:val="18"/>
        </w:rPr>
        <w:t> </w:t>
      </w:r>
    </w:p>
    <w:p w14:paraId="0B1D2DDB" w14:textId="77777777" w:rsidR="00E1679B" w:rsidRDefault="00E1679B" w:rsidP="00E1679B">
      <w:pPr>
        <w:rPr>
          <w:rFonts w:ascii="Arial" w:hAnsi="Arial" w:cs="Arial"/>
          <w:color w:val="000000"/>
          <w:sz w:val="18"/>
          <w:szCs w:val="18"/>
        </w:rPr>
      </w:pPr>
    </w:p>
    <w:p w14:paraId="7974E97F" w14:textId="77777777" w:rsidR="00E1679B" w:rsidRPr="00AC197D" w:rsidRDefault="00E1679B" w:rsidP="00E1679B"/>
    <w:p w14:paraId="152E9D28" w14:textId="77777777" w:rsidR="00E1679B" w:rsidRPr="00AC197D" w:rsidRDefault="00E1679B" w:rsidP="00E1679B"/>
    <w:p w14:paraId="384FD04A" w14:textId="77777777" w:rsidR="00E1679B" w:rsidRPr="00AC197D" w:rsidRDefault="00E1679B" w:rsidP="00E1679B"/>
    <w:tbl>
      <w:tblPr>
        <w:tblStyle w:val="NormalTablePHPDOCX"/>
        <w:tblW w:w="5000" w:type="pct"/>
        <w:tblInd w:w="108" w:type="dxa"/>
        <w:tblLook w:val="04A0" w:firstRow="1" w:lastRow="0" w:firstColumn="1" w:lastColumn="0" w:noHBand="0" w:noVBand="1"/>
      </w:tblPr>
      <w:tblGrid>
        <w:gridCol w:w="4535"/>
        <w:gridCol w:w="4535"/>
      </w:tblGrid>
      <w:tr w:rsidR="00E1679B" w14:paraId="69D571FD" w14:textId="77777777" w:rsidTr="00D83323">
        <w:tc>
          <w:tcPr>
            <w:tcW w:w="2500" w:type="pct"/>
            <w:tcMar>
              <w:top w:w="75" w:type="dxa"/>
              <w:bottom w:w="75" w:type="dxa"/>
            </w:tcMar>
            <w:vAlign w:val="center"/>
          </w:tcPr>
          <w:p w14:paraId="0ECCA34F" w14:textId="77777777" w:rsidR="00E1679B" w:rsidRDefault="00E1679B" w:rsidP="00D83323">
            <w:r>
              <w:rPr>
                <w:rFonts w:ascii="Arial" w:hAnsi="Arial" w:cs="Arial"/>
                <w:color w:val="000000"/>
                <w:position w:val="-2"/>
                <w:sz w:val="18"/>
                <w:szCs w:val="18"/>
              </w:rPr>
              <w:t>Kraj in datum:</w:t>
            </w:r>
          </w:p>
        </w:tc>
        <w:tc>
          <w:tcPr>
            <w:tcW w:w="0" w:type="auto"/>
            <w:tcMar>
              <w:top w:w="75" w:type="dxa"/>
              <w:bottom w:w="75" w:type="dxa"/>
            </w:tcMar>
            <w:vAlign w:val="center"/>
          </w:tcPr>
          <w:p w14:paraId="5BA1D0D5" w14:textId="77777777" w:rsidR="00E1679B" w:rsidRDefault="00E1679B" w:rsidP="00D83323">
            <w:r>
              <w:rPr>
                <w:rFonts w:ascii="Arial" w:hAnsi="Arial" w:cs="Arial"/>
                <w:color w:val="000000"/>
                <w:position w:val="-2"/>
                <w:sz w:val="18"/>
                <w:szCs w:val="18"/>
              </w:rPr>
              <w:t>Ime in priimek: _____________________</w:t>
            </w:r>
          </w:p>
        </w:tc>
      </w:tr>
      <w:tr w:rsidR="00E1679B" w14:paraId="618BF38E" w14:textId="77777777" w:rsidTr="00D83323">
        <w:tc>
          <w:tcPr>
            <w:tcW w:w="2500" w:type="pct"/>
            <w:tcMar>
              <w:top w:w="75" w:type="dxa"/>
              <w:bottom w:w="75" w:type="dxa"/>
            </w:tcMar>
            <w:vAlign w:val="center"/>
          </w:tcPr>
          <w:p w14:paraId="3C82E55B" w14:textId="77777777" w:rsidR="00E1679B" w:rsidRDefault="00E1679B" w:rsidP="00D83323">
            <w:r>
              <w:rPr>
                <w:rFonts w:ascii="Arial" w:hAnsi="Arial" w:cs="Arial"/>
                <w:color w:val="000000"/>
                <w:position w:val="-2"/>
                <w:sz w:val="18"/>
                <w:szCs w:val="18"/>
              </w:rPr>
              <w:t> </w:t>
            </w:r>
          </w:p>
        </w:tc>
        <w:tc>
          <w:tcPr>
            <w:tcW w:w="0" w:type="auto"/>
            <w:tcMar>
              <w:top w:w="75" w:type="dxa"/>
              <w:bottom w:w="75" w:type="dxa"/>
            </w:tcMar>
            <w:vAlign w:val="center"/>
          </w:tcPr>
          <w:p w14:paraId="04A5A3DC" w14:textId="77777777" w:rsidR="00E1679B" w:rsidRDefault="00E1679B" w:rsidP="00D83323">
            <w:pPr>
              <w:jc w:val="center"/>
            </w:pPr>
            <w:r>
              <w:rPr>
                <w:rFonts w:ascii="Arial" w:hAnsi="Arial" w:cs="Arial"/>
                <w:color w:val="A9A9A9"/>
                <w:position w:val="-2"/>
                <w:sz w:val="18"/>
                <w:szCs w:val="18"/>
              </w:rPr>
              <w:t>(podpis)</w:t>
            </w:r>
          </w:p>
        </w:tc>
      </w:tr>
    </w:tbl>
    <w:p w14:paraId="510B771C" w14:textId="77777777" w:rsidR="00E1679B" w:rsidRDefault="00E1679B" w:rsidP="00E1679B">
      <w:pPr>
        <w:tabs>
          <w:tab w:val="left" w:pos="1731"/>
        </w:tabs>
      </w:pPr>
      <w:r>
        <w:tab/>
      </w:r>
    </w:p>
    <w:p w14:paraId="66BCDF22" w14:textId="77777777" w:rsidR="00E1679B" w:rsidRDefault="00E1679B" w:rsidP="00E1679B">
      <w:pPr>
        <w:rPr>
          <w:rFonts w:ascii="Arial" w:hAnsi="Arial" w:cs="Arial"/>
          <w:color w:val="000000"/>
          <w:sz w:val="18"/>
          <w:szCs w:val="18"/>
        </w:rPr>
      </w:pPr>
    </w:p>
    <w:p w14:paraId="76C9158E" w14:textId="70ED4F02" w:rsidR="00E1679B" w:rsidRPr="00AC197D" w:rsidRDefault="00E1679B" w:rsidP="00E1679B">
      <w:pPr>
        <w:tabs>
          <w:tab w:val="left" w:pos="555"/>
        </w:tabs>
        <w:sectPr w:rsidR="00E1679B" w:rsidRPr="00AC197D" w:rsidSect="00830C7E">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644AD3AC" w14:textId="77777777" w:rsidR="00E1679B" w:rsidRDefault="00E1679B">
      <w:pPr>
        <w:rPr>
          <w:rFonts w:ascii="Arial" w:hAnsi="Arial" w:cs="Arial"/>
          <w:sz w:val="18"/>
          <w:szCs w:val="18"/>
        </w:rPr>
      </w:pPr>
    </w:p>
    <w:p w14:paraId="25A765E5" w14:textId="7D822BE4" w:rsidR="00E1679B" w:rsidRPr="00590863" w:rsidRDefault="00E1679B" w:rsidP="00E1679B">
      <w:pPr>
        <w:spacing w:after="0"/>
        <w:jc w:val="right"/>
        <w:rPr>
          <w:rFonts w:ascii="Arial" w:hAnsi="Arial" w:cs="Arial"/>
          <w:sz w:val="18"/>
          <w:szCs w:val="18"/>
        </w:rPr>
      </w:pPr>
      <w:r w:rsidRPr="00590863">
        <w:rPr>
          <w:rFonts w:ascii="Arial" w:hAnsi="Arial" w:cs="Arial"/>
          <w:sz w:val="18"/>
          <w:szCs w:val="18"/>
        </w:rPr>
        <w:t>Obrazec št:</w:t>
      </w:r>
      <w:r>
        <w:rPr>
          <w:rFonts w:ascii="Arial" w:hAnsi="Arial" w:cs="Arial"/>
          <w:sz w:val="18"/>
          <w:szCs w:val="18"/>
        </w:rPr>
        <w:t xml:space="preserve"> 8</w:t>
      </w:r>
    </w:p>
    <w:p w14:paraId="21FCD810" w14:textId="77777777" w:rsidR="00E1679B" w:rsidRPr="00252358" w:rsidRDefault="00E1679B" w:rsidP="00E1679B"/>
    <w:p w14:paraId="7BF9976E" w14:textId="2299CBF6" w:rsidR="00E1679B" w:rsidRDefault="009652BE" w:rsidP="00E1679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652BE">
        <w:rPr>
          <w:rFonts w:ascii="Arial" w:hAnsi="Arial" w:cs="Arial"/>
        </w:rPr>
        <w:t>Vzorec menične izjave za dobro izvedbo</w:t>
      </w:r>
    </w:p>
    <w:p w14:paraId="31334AF3" w14:textId="77777777" w:rsidR="00E1679B" w:rsidRDefault="00E1679B" w:rsidP="00E1679B">
      <w:pPr>
        <w:spacing w:after="120"/>
        <w:rPr>
          <w:rFonts w:ascii="Arial" w:hAnsi="Arial" w:cs="Arial"/>
        </w:rPr>
      </w:pPr>
    </w:p>
    <w:p w14:paraId="00F19994" w14:textId="77777777" w:rsidR="009652BE" w:rsidRDefault="009652BE" w:rsidP="009652BE">
      <w:pPr>
        <w:spacing w:before="225" w:after="225" w:line="240" w:lineRule="auto"/>
        <w:jc w:val="center"/>
      </w:pPr>
      <w:r>
        <w:rPr>
          <w:rFonts w:ascii="Arial" w:hAnsi="Arial" w:cs="Arial"/>
          <w:b/>
          <w:bCs/>
          <w:color w:val="000000"/>
          <w:sz w:val="24"/>
          <w:szCs w:val="24"/>
        </w:rPr>
        <w:t>MENIČNA IZJAVA</w:t>
      </w:r>
    </w:p>
    <w:p w14:paraId="4F9D7C4F" w14:textId="77777777" w:rsidR="009652BE" w:rsidRDefault="009652BE" w:rsidP="009652BE">
      <w:pPr>
        <w:spacing w:before="225" w:after="225" w:line="240" w:lineRule="auto"/>
        <w:jc w:val="center"/>
      </w:pPr>
      <w:r>
        <w:rPr>
          <w:rFonts w:ascii="Arial" w:hAnsi="Arial" w:cs="Arial"/>
          <w:color w:val="000000"/>
          <w:sz w:val="21"/>
          <w:szCs w:val="21"/>
        </w:rPr>
        <w:t>s pooblastilom za izpolnitev in unovčenje menice</w:t>
      </w:r>
    </w:p>
    <w:p w14:paraId="67B6CFB8" w14:textId="77777777" w:rsidR="009652BE" w:rsidRDefault="009652BE" w:rsidP="009652BE">
      <w:pPr>
        <w:spacing w:before="225" w:after="225" w:line="240" w:lineRule="auto"/>
        <w:jc w:val="both"/>
      </w:pPr>
      <w:r>
        <w:rPr>
          <w:rFonts w:ascii="Arial" w:hAnsi="Arial" w:cs="Arial"/>
          <w:color w:val="000000"/>
          <w:sz w:val="18"/>
          <w:szCs w:val="18"/>
        </w:rPr>
        <w:t> </w:t>
      </w:r>
    </w:p>
    <w:p w14:paraId="6B4BB629" w14:textId="55D443CB" w:rsidR="009652BE" w:rsidRDefault="009652BE" w:rsidP="009652BE">
      <w:pPr>
        <w:spacing w:before="225" w:after="225" w:line="240" w:lineRule="auto"/>
        <w:jc w:val="both"/>
      </w:pPr>
      <w:r>
        <w:rPr>
          <w:rFonts w:ascii="Arial" w:hAnsi="Arial" w:cs="Arial"/>
          <w:color w:val="000000"/>
          <w:sz w:val="18"/>
          <w:szCs w:val="18"/>
        </w:rPr>
        <w:t xml:space="preserve">Naročniku </w:t>
      </w:r>
      <w:r w:rsidR="00AF5786"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xml:space="preserve">, kot zavarovanje za </w:t>
      </w:r>
      <w:r>
        <w:rPr>
          <w:rFonts w:ascii="Arial" w:hAnsi="Arial" w:cs="Arial"/>
          <w:b/>
          <w:bCs/>
          <w:color w:val="000000"/>
          <w:sz w:val="18"/>
          <w:szCs w:val="18"/>
        </w:rPr>
        <w:t>dobro izvedbo</w:t>
      </w:r>
      <w:r w:rsidR="00AF5786">
        <w:rPr>
          <w:rFonts w:ascii="Arial" w:hAnsi="Arial" w:cs="Arial"/>
          <w:b/>
          <w:bCs/>
          <w:color w:val="000000"/>
          <w:sz w:val="18"/>
          <w:szCs w:val="18"/>
        </w:rPr>
        <w:t xml:space="preserve"> 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7C92CB11" w14:textId="268556FE" w:rsidR="00AF5786" w:rsidRDefault="00AF5786" w:rsidP="00AF5786">
      <w:pPr>
        <w:spacing w:before="225" w:after="225" w:line="240" w:lineRule="auto"/>
        <w:jc w:val="center"/>
        <w:rPr>
          <w:rFonts w:ascii="Arial" w:hAnsi="Arial" w:cs="Arial"/>
          <w:b/>
          <w:bCs/>
          <w:color w:val="000000"/>
          <w:sz w:val="18"/>
          <w:szCs w:val="18"/>
        </w:rPr>
      </w:pPr>
      <w:r w:rsidRPr="00AF5786">
        <w:rPr>
          <w:rFonts w:ascii="Arial" w:hAnsi="Arial" w:cs="Arial"/>
          <w:b/>
          <w:bCs/>
          <w:color w:val="000000"/>
          <w:sz w:val="18"/>
          <w:szCs w:val="18"/>
        </w:rPr>
        <w:t>Sukcesivna dobava živil za potrebe Doma dr. Jožeta Potrča Poljčane</w:t>
      </w:r>
    </w:p>
    <w:p w14:paraId="322E37A0" w14:textId="5F8B42E9" w:rsidR="009652BE" w:rsidRDefault="009652BE" w:rsidP="009652B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218CE97" w14:textId="77777777" w:rsidR="009652BE" w:rsidRDefault="009652BE" w:rsidP="009652BE">
      <w:pPr>
        <w:spacing w:before="225" w:after="225" w:line="240" w:lineRule="auto"/>
        <w:jc w:val="both"/>
      </w:pPr>
      <w:r>
        <w:rPr>
          <w:rFonts w:ascii="Arial" w:hAnsi="Arial" w:cs="Arial"/>
          <w:color w:val="000000"/>
          <w:sz w:val="18"/>
          <w:szCs w:val="18"/>
        </w:rPr>
        <w:t> </w:t>
      </w:r>
    </w:p>
    <w:p w14:paraId="7CBA4C0C" w14:textId="04D90142" w:rsidR="009652BE" w:rsidRDefault="009652BE" w:rsidP="009652BE">
      <w:pPr>
        <w:spacing w:before="225" w:after="225" w:line="240" w:lineRule="auto"/>
        <w:jc w:val="both"/>
      </w:pPr>
      <w:r>
        <w:rPr>
          <w:rFonts w:ascii="Arial" w:hAnsi="Arial" w:cs="Arial"/>
          <w:color w:val="000000"/>
          <w:sz w:val="18"/>
          <w:szCs w:val="18"/>
        </w:rPr>
        <w:t xml:space="preserve">Naročnika </w:t>
      </w:r>
      <w:r w:rsidR="00AF5786" w:rsidRPr="00AF5786">
        <w:rPr>
          <w:rFonts w:ascii="Arial" w:hAnsi="Arial" w:cs="Arial"/>
          <w:color w:val="000000"/>
          <w:sz w:val="18"/>
          <w:szCs w:val="18"/>
        </w:rPr>
        <w:t xml:space="preserve">Dom dr. Jožeta Potrča Poljčane, Potrčeva ulica 1, 2319 Poljčane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10,00 % vrednosti</w:t>
      </w:r>
      <w:r w:rsidR="00C57A0B">
        <w:rPr>
          <w:rFonts w:ascii="Arial" w:hAnsi="Arial" w:cs="Arial"/>
          <w:b/>
          <w:bCs/>
          <w:color w:val="000000"/>
          <w:sz w:val="18"/>
          <w:szCs w:val="18"/>
        </w:rPr>
        <w:t xml:space="preserve"> okvirnega sporazuma</w:t>
      </w:r>
      <w:r>
        <w:rPr>
          <w:rFonts w:ascii="Arial" w:hAnsi="Arial" w:cs="Arial"/>
          <w:b/>
          <w:bCs/>
          <w:color w:val="000000"/>
          <w:sz w:val="18"/>
          <w:szCs w:val="18"/>
        </w:rPr>
        <w:t xml:space="preserve"> z DDV, kar znaša </w:t>
      </w:r>
      <w:r>
        <w:rPr>
          <w:rFonts w:ascii="Arial" w:hAnsi="Arial" w:cs="Arial"/>
          <w:b/>
          <w:bCs/>
          <w:color w:val="000000"/>
          <w:sz w:val="18"/>
          <w:szCs w:val="18"/>
          <w:u w:val="single"/>
        </w:rPr>
        <w:t>__________</w:t>
      </w:r>
    </w:p>
    <w:p w14:paraId="1204565B" w14:textId="2BBC8B12" w:rsidR="009652BE" w:rsidRDefault="009652BE" w:rsidP="009652BE">
      <w:pPr>
        <w:spacing w:before="225" w:after="225" w:line="240" w:lineRule="auto"/>
        <w:jc w:val="both"/>
      </w:pPr>
      <w:r>
        <w:rPr>
          <w:rFonts w:ascii="Arial" w:hAnsi="Arial" w:cs="Arial"/>
          <w:color w:val="000000"/>
          <w:sz w:val="18"/>
          <w:szCs w:val="18"/>
        </w:rPr>
        <w:t>in z vsemi ostalimi potrebnimi podatki ter jo na naš račun unovči v primeru, če izvajalec svoje obveznosti ne bo izpolnil v dogovorjeni kvaliteti, količini in rokih, opredeljenih v pogodbi o izvedbi predmetnega naročila. Naša obveza velja tudi v primeru delne izpolnitve pogodbene obveznosti, če izvedba tudi delno ne zadostuje pogodbenim zahtevam.</w:t>
      </w:r>
    </w:p>
    <w:p w14:paraId="4B71AD69" w14:textId="77777777" w:rsidR="009652BE" w:rsidRDefault="009652BE" w:rsidP="009652BE">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3167281" w14:textId="77777777" w:rsidR="009652BE" w:rsidRDefault="009652BE" w:rsidP="009652B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F33A523" w14:textId="77777777" w:rsidR="009652BE" w:rsidRDefault="009652BE" w:rsidP="009652B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532D99" w14:textId="77777777" w:rsidR="009652BE" w:rsidRDefault="009652BE" w:rsidP="009652BE">
      <w:pPr>
        <w:spacing w:before="225" w:after="225" w:line="240" w:lineRule="auto"/>
        <w:jc w:val="both"/>
      </w:pPr>
      <w:r>
        <w:rPr>
          <w:rFonts w:ascii="Arial" w:hAnsi="Arial" w:cs="Arial"/>
          <w:color w:val="000000"/>
          <w:sz w:val="18"/>
          <w:szCs w:val="18"/>
        </w:rPr>
        <w:t> </w:t>
      </w:r>
    </w:p>
    <w:p w14:paraId="3109000E" w14:textId="77777777" w:rsidR="009652BE" w:rsidRDefault="009652BE" w:rsidP="009652BE">
      <w:pPr>
        <w:spacing w:before="225" w:after="225" w:line="240" w:lineRule="auto"/>
        <w:jc w:val="both"/>
      </w:pPr>
      <w:r>
        <w:rPr>
          <w:rFonts w:ascii="Arial" w:hAnsi="Arial" w:cs="Arial"/>
          <w:color w:val="000000"/>
          <w:sz w:val="18"/>
          <w:szCs w:val="18"/>
        </w:rPr>
        <w:t>Priloga: </w:t>
      </w:r>
    </w:p>
    <w:p w14:paraId="4153D8C6" w14:textId="77777777" w:rsidR="009652BE" w:rsidRDefault="009652BE" w:rsidP="009652BE">
      <w:pPr>
        <w:spacing w:before="225" w:after="225" w:line="240" w:lineRule="auto"/>
        <w:jc w:val="both"/>
      </w:pPr>
      <w:r>
        <w:rPr>
          <w:rFonts w:ascii="Arial" w:hAnsi="Arial" w:cs="Arial"/>
          <w:color w:val="000000"/>
          <w:sz w:val="18"/>
          <w:szCs w:val="18"/>
        </w:rPr>
        <w:t>- bianco menica, podpisana in žigosana</w:t>
      </w:r>
    </w:p>
    <w:p w14:paraId="7D7D9291" w14:textId="77777777" w:rsidR="00AF5786" w:rsidRDefault="00AF5786">
      <w:pPr>
        <w:rPr>
          <w:rFonts w:ascii="Arial" w:hAnsi="Arial" w:cs="Arial"/>
          <w:sz w:val="18"/>
          <w:szCs w:val="18"/>
        </w:rPr>
      </w:pPr>
    </w:p>
    <w:p w14:paraId="090D934D" w14:textId="77777777" w:rsidR="00AF5786" w:rsidRDefault="00AF5786">
      <w:pPr>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AF5786" w14:paraId="470B01DB" w14:textId="77777777" w:rsidTr="00D83323">
        <w:tc>
          <w:tcPr>
            <w:tcW w:w="2500" w:type="pct"/>
            <w:tcMar>
              <w:top w:w="75" w:type="dxa"/>
              <w:bottom w:w="75" w:type="dxa"/>
            </w:tcMar>
            <w:vAlign w:val="center"/>
          </w:tcPr>
          <w:p w14:paraId="68D8AA24" w14:textId="77777777" w:rsidR="00AF5786" w:rsidRDefault="00AF5786" w:rsidP="00D83323">
            <w:r>
              <w:rPr>
                <w:rFonts w:ascii="Arial" w:hAnsi="Arial" w:cs="Arial"/>
                <w:color w:val="000000"/>
                <w:position w:val="-2"/>
                <w:sz w:val="18"/>
                <w:szCs w:val="18"/>
              </w:rPr>
              <w:t>Kraj in datum:</w:t>
            </w:r>
          </w:p>
        </w:tc>
        <w:tc>
          <w:tcPr>
            <w:tcW w:w="0" w:type="auto"/>
            <w:tcMar>
              <w:top w:w="75" w:type="dxa"/>
              <w:bottom w:w="75" w:type="dxa"/>
            </w:tcMar>
            <w:vAlign w:val="center"/>
          </w:tcPr>
          <w:p w14:paraId="5B04179E" w14:textId="77777777" w:rsidR="00AF5786" w:rsidRDefault="00AF5786" w:rsidP="00D83323">
            <w:r>
              <w:rPr>
                <w:rFonts w:ascii="Arial" w:hAnsi="Arial" w:cs="Arial"/>
                <w:color w:val="000000"/>
                <w:position w:val="-2"/>
                <w:sz w:val="18"/>
                <w:szCs w:val="18"/>
              </w:rPr>
              <w:t>Ime in priimek: _____________________</w:t>
            </w:r>
          </w:p>
        </w:tc>
      </w:tr>
      <w:tr w:rsidR="00AF5786" w14:paraId="7E36845B" w14:textId="77777777" w:rsidTr="00D83323">
        <w:tc>
          <w:tcPr>
            <w:tcW w:w="2500" w:type="pct"/>
            <w:tcMar>
              <w:top w:w="75" w:type="dxa"/>
              <w:bottom w:w="75" w:type="dxa"/>
            </w:tcMar>
            <w:vAlign w:val="center"/>
          </w:tcPr>
          <w:p w14:paraId="0C531943" w14:textId="77777777" w:rsidR="00AF5786" w:rsidRDefault="00AF5786" w:rsidP="00D83323">
            <w:r>
              <w:rPr>
                <w:rFonts w:ascii="Arial" w:hAnsi="Arial" w:cs="Arial"/>
                <w:color w:val="000000"/>
                <w:position w:val="-2"/>
                <w:sz w:val="18"/>
                <w:szCs w:val="18"/>
              </w:rPr>
              <w:t> </w:t>
            </w:r>
          </w:p>
        </w:tc>
        <w:tc>
          <w:tcPr>
            <w:tcW w:w="0" w:type="auto"/>
            <w:tcMar>
              <w:top w:w="75" w:type="dxa"/>
              <w:bottom w:w="75" w:type="dxa"/>
            </w:tcMar>
            <w:vAlign w:val="center"/>
          </w:tcPr>
          <w:p w14:paraId="6AFCC5A0" w14:textId="77777777" w:rsidR="00AF5786" w:rsidRDefault="00AF5786" w:rsidP="00D83323">
            <w:pPr>
              <w:jc w:val="center"/>
            </w:pPr>
            <w:r>
              <w:rPr>
                <w:rFonts w:ascii="Arial" w:hAnsi="Arial" w:cs="Arial"/>
                <w:color w:val="A9A9A9"/>
                <w:position w:val="-2"/>
                <w:sz w:val="18"/>
                <w:szCs w:val="18"/>
              </w:rPr>
              <w:t>(podpis)</w:t>
            </w:r>
          </w:p>
        </w:tc>
      </w:tr>
    </w:tbl>
    <w:p w14:paraId="0C80935E" w14:textId="77777777" w:rsidR="00AF5786" w:rsidRDefault="00AF5786" w:rsidP="00AF5786">
      <w:pPr>
        <w:tabs>
          <w:tab w:val="left" w:pos="1731"/>
        </w:tabs>
      </w:pPr>
      <w:r>
        <w:tab/>
      </w:r>
    </w:p>
    <w:p w14:paraId="3BA23DD0" w14:textId="77777777" w:rsidR="00AF5786" w:rsidRDefault="00AF5786" w:rsidP="00AF5786">
      <w:pPr>
        <w:rPr>
          <w:rFonts w:ascii="Arial" w:hAnsi="Arial" w:cs="Arial"/>
          <w:color w:val="000000"/>
          <w:sz w:val="18"/>
          <w:szCs w:val="18"/>
        </w:rPr>
      </w:pPr>
    </w:p>
    <w:p w14:paraId="0F5E3277" w14:textId="789BB8CD" w:rsidR="00E1679B" w:rsidRDefault="00E1679B">
      <w:pPr>
        <w:rPr>
          <w:rFonts w:ascii="Arial" w:hAnsi="Arial" w:cs="Arial"/>
          <w:sz w:val="18"/>
          <w:szCs w:val="18"/>
        </w:rPr>
      </w:pPr>
      <w:r>
        <w:rPr>
          <w:rFonts w:ascii="Arial" w:hAnsi="Arial" w:cs="Arial"/>
          <w:sz w:val="18"/>
          <w:szCs w:val="18"/>
        </w:rPr>
        <w:br w:type="page"/>
      </w:r>
    </w:p>
    <w:p w14:paraId="284506EF" w14:textId="77777777" w:rsidR="00C57A0B" w:rsidRDefault="00C57A0B">
      <w:pPr>
        <w:rPr>
          <w:rFonts w:ascii="Arial" w:hAnsi="Arial" w:cs="Arial"/>
          <w:sz w:val="18"/>
          <w:szCs w:val="18"/>
        </w:rPr>
      </w:pPr>
    </w:p>
    <w:p w14:paraId="7B27C34E" w14:textId="77777777" w:rsidR="00C57A0B" w:rsidRPr="00590863" w:rsidRDefault="00C57A0B" w:rsidP="00C57A0B">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w:t>
      </w:r>
    </w:p>
    <w:p w14:paraId="3F7C884A" w14:textId="77777777" w:rsidR="00C57A0B" w:rsidRPr="00252358" w:rsidRDefault="00C57A0B" w:rsidP="00C57A0B"/>
    <w:p w14:paraId="27854997"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F64DD01" w14:textId="77777777" w:rsidR="00C57A0B" w:rsidRDefault="00C57A0B" w:rsidP="00C57A0B">
      <w:pPr>
        <w:spacing w:after="120"/>
        <w:rPr>
          <w:rFonts w:ascii="Arial" w:hAnsi="Arial" w:cs="Arial"/>
        </w:rPr>
      </w:pPr>
    </w:p>
    <w:p w14:paraId="1B7F3D37" w14:textId="77777777" w:rsidR="00C57A0B" w:rsidRDefault="00C57A0B" w:rsidP="00C57A0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B5C3640" w14:textId="77777777" w:rsidR="00C57A0B" w:rsidRDefault="00C57A0B" w:rsidP="00C57A0B">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C57A0B" w14:paraId="3D39BB16" w14:textId="77777777" w:rsidTr="00D83323">
        <w:tc>
          <w:tcPr>
            <w:tcW w:w="0" w:type="auto"/>
            <w:tcMar>
              <w:top w:w="0" w:type="auto"/>
              <w:bottom w:w="0" w:type="auto"/>
            </w:tcMar>
          </w:tcPr>
          <w:p w14:paraId="1B9A3C33"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7042940"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5AF42FB"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FA98301"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5513A5D0"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DCCFE7E"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C4C111F"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ACB1953" w14:textId="77777777" w:rsidR="00C57A0B" w:rsidRDefault="00C57A0B" w:rsidP="00C57A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C97794B"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6CE15183" w14:textId="77777777" w:rsidTr="00D83323">
        <w:tc>
          <w:tcPr>
            <w:tcW w:w="4080" w:type="dxa"/>
            <w:tcMar>
              <w:top w:w="75" w:type="dxa"/>
              <w:bottom w:w="75" w:type="dxa"/>
            </w:tcMar>
            <w:vAlign w:val="center"/>
          </w:tcPr>
          <w:p w14:paraId="2A14FAB4" w14:textId="77777777" w:rsidR="00C57A0B" w:rsidRDefault="00C57A0B" w:rsidP="00D83323">
            <w:r>
              <w:rPr>
                <w:rFonts w:ascii="Arial" w:hAnsi="Arial" w:cs="Arial"/>
                <w:color w:val="000000"/>
                <w:position w:val="-2"/>
                <w:sz w:val="18"/>
                <w:szCs w:val="18"/>
              </w:rPr>
              <w:t>Kraj in datum:</w:t>
            </w:r>
          </w:p>
        </w:tc>
        <w:tc>
          <w:tcPr>
            <w:tcW w:w="0" w:type="auto"/>
            <w:tcMar>
              <w:top w:w="75" w:type="dxa"/>
              <w:bottom w:w="75" w:type="dxa"/>
            </w:tcMar>
            <w:vAlign w:val="center"/>
          </w:tcPr>
          <w:p w14:paraId="01E297AC" w14:textId="77777777" w:rsidR="00C57A0B" w:rsidRDefault="00C57A0B" w:rsidP="00D83323">
            <w:r>
              <w:rPr>
                <w:rFonts w:ascii="Arial" w:hAnsi="Arial" w:cs="Arial"/>
                <w:color w:val="000000"/>
                <w:position w:val="-2"/>
                <w:sz w:val="18"/>
                <w:szCs w:val="18"/>
              </w:rPr>
              <w:t>Ime in priimek: _____________________</w:t>
            </w:r>
          </w:p>
        </w:tc>
      </w:tr>
      <w:tr w:rsidR="00C57A0B" w14:paraId="530A58E2" w14:textId="77777777" w:rsidTr="00D83323">
        <w:tc>
          <w:tcPr>
            <w:tcW w:w="4080" w:type="dxa"/>
            <w:tcMar>
              <w:top w:w="75" w:type="dxa"/>
              <w:bottom w:w="75" w:type="dxa"/>
            </w:tcMar>
            <w:vAlign w:val="center"/>
          </w:tcPr>
          <w:p w14:paraId="1B00F8FE" w14:textId="77777777" w:rsidR="00C57A0B" w:rsidRDefault="00C57A0B" w:rsidP="00D83323">
            <w:r>
              <w:rPr>
                <w:rFonts w:ascii="Arial" w:hAnsi="Arial" w:cs="Arial"/>
                <w:color w:val="000000"/>
                <w:position w:val="-2"/>
                <w:sz w:val="18"/>
                <w:szCs w:val="18"/>
              </w:rPr>
              <w:t> </w:t>
            </w:r>
          </w:p>
        </w:tc>
        <w:tc>
          <w:tcPr>
            <w:tcW w:w="0" w:type="auto"/>
            <w:tcMar>
              <w:top w:w="75" w:type="dxa"/>
              <w:bottom w:w="75" w:type="dxa"/>
            </w:tcMar>
            <w:vAlign w:val="center"/>
          </w:tcPr>
          <w:p w14:paraId="0F5CF022" w14:textId="77777777" w:rsidR="00C57A0B" w:rsidRDefault="00C57A0B" w:rsidP="00D83323"/>
          <w:p w14:paraId="7B75033E" w14:textId="77777777" w:rsidR="00C57A0B" w:rsidRDefault="00C57A0B" w:rsidP="00D83323">
            <w:pPr>
              <w:jc w:val="center"/>
            </w:pPr>
            <w:r>
              <w:rPr>
                <w:rFonts w:ascii="Arial" w:hAnsi="Arial" w:cs="Arial"/>
                <w:color w:val="A9A9A9"/>
                <w:position w:val="-2"/>
                <w:sz w:val="18"/>
                <w:szCs w:val="18"/>
              </w:rPr>
              <w:t>(žig in podpis)</w:t>
            </w:r>
          </w:p>
        </w:tc>
      </w:tr>
    </w:tbl>
    <w:p w14:paraId="3F21E633" w14:textId="4A88C80A" w:rsidR="00C57A0B" w:rsidRDefault="00C57A0B" w:rsidP="00BE410C">
      <w:pPr>
        <w:spacing w:before="225" w:after="225" w:line="240" w:lineRule="auto"/>
        <w:jc w:val="both"/>
        <w:sectPr w:rsidR="00C57A0B" w:rsidSect="002679F0">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1288F837" w14:textId="77777777" w:rsidR="00C57A0B" w:rsidRPr="00590863" w:rsidRDefault="00C57A0B" w:rsidP="00C57A0B">
      <w:pPr>
        <w:spacing w:after="0"/>
        <w:jc w:val="right"/>
        <w:rPr>
          <w:rFonts w:ascii="Arial" w:hAnsi="Arial" w:cs="Arial"/>
          <w:sz w:val="18"/>
          <w:szCs w:val="18"/>
        </w:rPr>
      </w:pPr>
      <w:r>
        <w:rPr>
          <w:rFonts w:ascii="Arial" w:hAnsi="Arial" w:cs="Arial"/>
          <w:sz w:val="18"/>
          <w:szCs w:val="18"/>
        </w:rPr>
        <w:lastRenderedPageBreak/>
        <w:t>Obrazec št: 10</w:t>
      </w:r>
    </w:p>
    <w:p w14:paraId="2BA7069C" w14:textId="77777777" w:rsidR="00C57A0B" w:rsidRPr="00252358" w:rsidRDefault="00C57A0B" w:rsidP="00C57A0B"/>
    <w:p w14:paraId="41B56417"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6CDA2E4" w14:textId="77777777" w:rsidR="00C57A0B" w:rsidRDefault="00C57A0B" w:rsidP="00C57A0B">
      <w:pPr>
        <w:spacing w:after="120"/>
        <w:rPr>
          <w:rFonts w:ascii="Arial" w:hAnsi="Arial" w:cs="Arial"/>
        </w:rPr>
      </w:pPr>
    </w:p>
    <w:p w14:paraId="79EEEB2D" w14:textId="75DD866E" w:rsidR="00C57A0B" w:rsidRDefault="00C57A0B" w:rsidP="00C57A0B">
      <w:pPr>
        <w:spacing w:before="225" w:after="225" w:line="240" w:lineRule="auto"/>
        <w:jc w:val="both"/>
      </w:pPr>
      <w:r>
        <w:rPr>
          <w:rFonts w:ascii="Arial" w:hAnsi="Arial" w:cs="Arial"/>
          <w:color w:val="000000"/>
          <w:sz w:val="18"/>
          <w:szCs w:val="18"/>
        </w:rPr>
        <w:t>V zvezi z javnim naročilom »</w:t>
      </w:r>
      <w:r w:rsidRPr="00C57A0B">
        <w:rPr>
          <w:rFonts w:ascii="Arial" w:hAnsi="Arial" w:cs="Arial"/>
          <w:color w:val="000000"/>
          <w:sz w:val="18"/>
          <w:szCs w:val="18"/>
        </w:rPr>
        <w:t>Sukcesivna dobava živil za potrebe Doma dr. Jožeta Potrča Poljčane</w:t>
      </w:r>
      <w:r>
        <w:rPr>
          <w:rFonts w:ascii="Arial" w:hAnsi="Arial" w:cs="Arial"/>
          <w:color w:val="000000"/>
          <w:sz w:val="18"/>
          <w:szCs w:val="18"/>
        </w:rPr>
        <w:t>«,</w:t>
      </w:r>
    </w:p>
    <w:p w14:paraId="5DC12232" w14:textId="77777777" w:rsidR="00C57A0B" w:rsidRDefault="00C57A0B" w:rsidP="00C57A0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549B3F3" w14:textId="77777777" w:rsidR="00C57A0B" w:rsidRDefault="00C57A0B" w:rsidP="00C57A0B">
      <w:pPr>
        <w:spacing w:before="225" w:after="225" w:line="240" w:lineRule="auto"/>
        <w:jc w:val="both"/>
      </w:pPr>
      <w:r>
        <w:rPr>
          <w:rFonts w:ascii="Arial" w:hAnsi="Arial" w:cs="Arial"/>
          <w:color w:val="000000"/>
          <w:sz w:val="18"/>
          <w:szCs w:val="18"/>
        </w:rPr>
        <w:t>Izjavljamo (ustrezno označi):</w:t>
      </w:r>
    </w:p>
    <w:p w14:paraId="07895EAD" w14:textId="77777777" w:rsidR="00C57A0B" w:rsidRDefault="00C57A0B" w:rsidP="00C57A0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C01CDD1" w14:textId="77777777" w:rsidR="00C57A0B" w:rsidRDefault="00C57A0B" w:rsidP="00C57A0B">
      <w:pPr>
        <w:spacing w:before="225" w:after="225" w:line="240" w:lineRule="auto"/>
        <w:jc w:val="both"/>
      </w:pPr>
      <w:r>
        <w:rPr>
          <w:rFonts w:ascii="Arial" w:hAnsi="Arial" w:cs="Arial"/>
          <w:color w:val="000000"/>
          <w:sz w:val="18"/>
          <w:szCs w:val="18"/>
        </w:rPr>
        <w:t>[   ] NE zahtevamo izvedbe neposrednih plačil.</w:t>
      </w:r>
    </w:p>
    <w:p w14:paraId="2C41A2E5" w14:textId="77777777" w:rsidR="00C57A0B" w:rsidRDefault="00C57A0B" w:rsidP="00C57A0B">
      <w:pPr>
        <w:spacing w:before="225" w:after="225" w:line="240" w:lineRule="auto"/>
        <w:jc w:val="both"/>
      </w:pPr>
      <w:r>
        <w:rPr>
          <w:rFonts w:ascii="Arial" w:hAnsi="Arial" w:cs="Arial"/>
          <w:color w:val="000000"/>
          <w:sz w:val="18"/>
          <w:szCs w:val="18"/>
        </w:rPr>
        <w:t> </w:t>
      </w:r>
    </w:p>
    <w:p w14:paraId="6D12E81B"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6001A67D" w14:textId="77777777" w:rsidTr="00D83323">
        <w:tc>
          <w:tcPr>
            <w:tcW w:w="4080" w:type="dxa"/>
            <w:tcMar>
              <w:top w:w="75" w:type="dxa"/>
              <w:bottom w:w="75" w:type="dxa"/>
            </w:tcMar>
            <w:vAlign w:val="center"/>
          </w:tcPr>
          <w:p w14:paraId="095F4780" w14:textId="77777777" w:rsidR="00C57A0B" w:rsidRDefault="00C57A0B" w:rsidP="00D83323">
            <w:r>
              <w:rPr>
                <w:rFonts w:ascii="Arial" w:hAnsi="Arial" w:cs="Arial"/>
                <w:color w:val="000000"/>
                <w:position w:val="-2"/>
                <w:sz w:val="18"/>
                <w:szCs w:val="18"/>
              </w:rPr>
              <w:t>Kraj in datum:</w:t>
            </w:r>
          </w:p>
        </w:tc>
        <w:tc>
          <w:tcPr>
            <w:tcW w:w="0" w:type="auto"/>
            <w:tcMar>
              <w:top w:w="75" w:type="dxa"/>
              <w:bottom w:w="75" w:type="dxa"/>
            </w:tcMar>
            <w:vAlign w:val="center"/>
          </w:tcPr>
          <w:p w14:paraId="2746BE5C" w14:textId="77777777" w:rsidR="00C57A0B" w:rsidRDefault="00C57A0B" w:rsidP="00D83323">
            <w:r>
              <w:rPr>
                <w:rFonts w:ascii="Arial" w:hAnsi="Arial" w:cs="Arial"/>
                <w:color w:val="000000"/>
                <w:position w:val="-2"/>
                <w:sz w:val="18"/>
                <w:szCs w:val="18"/>
              </w:rPr>
              <w:t>Ime in priimek: _____________________</w:t>
            </w:r>
          </w:p>
        </w:tc>
      </w:tr>
      <w:tr w:rsidR="00C57A0B" w14:paraId="496A52BE" w14:textId="77777777" w:rsidTr="00D83323">
        <w:tc>
          <w:tcPr>
            <w:tcW w:w="4080" w:type="dxa"/>
            <w:tcMar>
              <w:top w:w="75" w:type="dxa"/>
              <w:bottom w:w="75" w:type="dxa"/>
            </w:tcMar>
            <w:vAlign w:val="center"/>
          </w:tcPr>
          <w:p w14:paraId="3A5CE5CC" w14:textId="77777777" w:rsidR="00C57A0B" w:rsidRDefault="00C57A0B" w:rsidP="00D83323">
            <w:r>
              <w:rPr>
                <w:rFonts w:ascii="Arial" w:hAnsi="Arial" w:cs="Arial"/>
                <w:color w:val="000000"/>
                <w:position w:val="-2"/>
                <w:sz w:val="18"/>
                <w:szCs w:val="18"/>
              </w:rPr>
              <w:t> </w:t>
            </w:r>
          </w:p>
        </w:tc>
        <w:tc>
          <w:tcPr>
            <w:tcW w:w="0" w:type="auto"/>
            <w:tcMar>
              <w:top w:w="75" w:type="dxa"/>
              <w:bottom w:w="75" w:type="dxa"/>
            </w:tcMar>
            <w:vAlign w:val="center"/>
          </w:tcPr>
          <w:p w14:paraId="18E89B87" w14:textId="77777777" w:rsidR="00C57A0B" w:rsidRDefault="00C57A0B" w:rsidP="00D83323"/>
          <w:p w14:paraId="2EA34A68" w14:textId="77777777" w:rsidR="00C57A0B" w:rsidRDefault="00C57A0B" w:rsidP="00D83323">
            <w:pPr>
              <w:jc w:val="center"/>
            </w:pPr>
            <w:r>
              <w:rPr>
                <w:rFonts w:ascii="Arial" w:hAnsi="Arial" w:cs="Arial"/>
                <w:color w:val="A9A9A9"/>
                <w:position w:val="-2"/>
                <w:sz w:val="18"/>
                <w:szCs w:val="18"/>
              </w:rPr>
              <w:t>(žig in podpis)</w:t>
            </w:r>
          </w:p>
        </w:tc>
      </w:tr>
    </w:tbl>
    <w:p w14:paraId="0EF5307F" w14:textId="77777777" w:rsidR="00C57A0B" w:rsidRDefault="00C57A0B" w:rsidP="00C57A0B">
      <w:pPr>
        <w:spacing w:before="225" w:after="225" w:line="240" w:lineRule="auto"/>
        <w:jc w:val="both"/>
      </w:pPr>
      <w:r>
        <w:rPr>
          <w:rFonts w:ascii="Arial" w:hAnsi="Arial" w:cs="Arial"/>
          <w:color w:val="000000"/>
          <w:sz w:val="18"/>
          <w:szCs w:val="18"/>
        </w:rPr>
        <w:t> </w:t>
      </w:r>
    </w:p>
    <w:p w14:paraId="6F523A12" w14:textId="77777777" w:rsidR="00C57A0B" w:rsidRDefault="00C57A0B" w:rsidP="00C57A0B">
      <w:pPr>
        <w:spacing w:before="225" w:after="225" w:line="240" w:lineRule="auto"/>
        <w:jc w:val="both"/>
      </w:pPr>
      <w:r>
        <w:rPr>
          <w:rFonts w:ascii="Arial" w:hAnsi="Arial" w:cs="Arial"/>
          <w:color w:val="000000"/>
          <w:sz w:val="18"/>
          <w:szCs w:val="18"/>
        </w:rPr>
        <w:t> </w:t>
      </w:r>
    </w:p>
    <w:p w14:paraId="408ABEBF" w14:textId="77777777" w:rsidR="00C57A0B" w:rsidRDefault="00C57A0B" w:rsidP="00C57A0B">
      <w:pPr>
        <w:spacing w:before="225" w:after="225" w:line="240" w:lineRule="auto"/>
        <w:jc w:val="both"/>
      </w:pPr>
      <w:r>
        <w:rPr>
          <w:rFonts w:ascii="Arial" w:hAnsi="Arial" w:cs="Arial"/>
          <w:color w:val="000000"/>
          <w:sz w:val="18"/>
          <w:szCs w:val="18"/>
        </w:rPr>
        <w:t> </w:t>
      </w:r>
    </w:p>
    <w:p w14:paraId="25C4891E" w14:textId="77777777" w:rsidR="00C57A0B" w:rsidRDefault="00C57A0B" w:rsidP="00C57A0B">
      <w:pPr>
        <w:spacing w:before="225" w:after="225" w:line="240" w:lineRule="auto"/>
        <w:jc w:val="both"/>
      </w:pPr>
      <w:r>
        <w:rPr>
          <w:rFonts w:ascii="Arial" w:hAnsi="Arial" w:cs="Arial"/>
          <w:b/>
          <w:bCs/>
          <w:i/>
          <w:iCs/>
          <w:color w:val="000000"/>
          <w:sz w:val="18"/>
          <w:szCs w:val="18"/>
          <w:u w:val="single"/>
        </w:rPr>
        <w:t>Opomba:</w:t>
      </w:r>
    </w:p>
    <w:p w14:paraId="7FCD14AB" w14:textId="77777777" w:rsidR="00C57A0B" w:rsidRDefault="00C57A0B" w:rsidP="00C57A0B">
      <w:pPr>
        <w:spacing w:before="225" w:after="225" w:line="240" w:lineRule="auto"/>
        <w:jc w:val="both"/>
      </w:pPr>
      <w:r>
        <w:rPr>
          <w:rFonts w:ascii="Arial" w:hAnsi="Arial" w:cs="Arial"/>
          <w:i/>
          <w:iCs/>
          <w:color w:val="000000"/>
          <w:sz w:val="18"/>
          <w:szCs w:val="18"/>
        </w:rPr>
        <w:t>V primeru večjega števila podizvajalcev se obrazec fotokopira.</w:t>
      </w:r>
    </w:p>
    <w:p w14:paraId="799EDCFA" w14:textId="77777777" w:rsidR="00C57A0B" w:rsidRDefault="00C57A0B" w:rsidP="00C57A0B">
      <w:pPr>
        <w:sectPr w:rsidR="00C57A0B" w:rsidSect="002679F0">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5E906292" w14:textId="77777777" w:rsidR="00C57A0B" w:rsidRPr="00590863" w:rsidRDefault="00C57A0B" w:rsidP="00C57A0B">
      <w:pPr>
        <w:spacing w:after="0"/>
        <w:jc w:val="right"/>
        <w:rPr>
          <w:rFonts w:ascii="Arial" w:hAnsi="Arial" w:cs="Arial"/>
          <w:sz w:val="18"/>
          <w:szCs w:val="18"/>
        </w:rPr>
      </w:pPr>
      <w:r>
        <w:rPr>
          <w:rFonts w:ascii="Arial" w:hAnsi="Arial" w:cs="Arial"/>
          <w:sz w:val="18"/>
          <w:szCs w:val="18"/>
        </w:rPr>
        <w:lastRenderedPageBreak/>
        <w:t>Obrazec št: 11</w:t>
      </w:r>
    </w:p>
    <w:p w14:paraId="64226FB3" w14:textId="77777777" w:rsidR="00C57A0B" w:rsidRPr="00252358" w:rsidRDefault="00C57A0B" w:rsidP="00C57A0B"/>
    <w:p w14:paraId="18241F1D"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CCA6364" w14:textId="3DDF71AB" w:rsidR="00C57A0B" w:rsidRDefault="00C57A0B" w:rsidP="00C57A0B">
      <w:pPr>
        <w:spacing w:before="225" w:after="225" w:line="240" w:lineRule="auto"/>
        <w:jc w:val="both"/>
      </w:pPr>
      <w:r>
        <w:rPr>
          <w:rFonts w:ascii="Arial" w:hAnsi="Arial" w:cs="Arial"/>
          <w:color w:val="000000"/>
          <w:sz w:val="18"/>
          <w:szCs w:val="18"/>
        </w:rPr>
        <w:t>Pri izvedbi javnega naročila »</w:t>
      </w:r>
      <w:r w:rsidRPr="00C57A0B">
        <w:rPr>
          <w:rFonts w:ascii="Arial" w:hAnsi="Arial" w:cs="Arial"/>
          <w:b/>
          <w:bCs/>
          <w:color w:val="000000"/>
          <w:sz w:val="18"/>
          <w:szCs w:val="18"/>
        </w:rPr>
        <w:t>Sukcesivna dobava živil za potrebe Doma dr. Jožeta Potrča Poljčane</w:t>
      </w:r>
      <w:r>
        <w:rPr>
          <w:rFonts w:ascii="Arial" w:hAnsi="Arial" w:cs="Arial"/>
          <w:color w:val="000000"/>
          <w:sz w:val="18"/>
          <w:szCs w:val="18"/>
        </w:rPr>
        <w:t>«,</w:t>
      </w:r>
    </w:p>
    <w:p w14:paraId="3B53D496" w14:textId="77777777" w:rsidR="00C57A0B" w:rsidRDefault="00C57A0B" w:rsidP="00C57A0B">
      <w:pPr>
        <w:spacing w:before="225" w:after="225" w:line="240" w:lineRule="auto"/>
        <w:jc w:val="both"/>
      </w:pPr>
      <w:r>
        <w:rPr>
          <w:rFonts w:ascii="Arial" w:hAnsi="Arial" w:cs="Arial"/>
          <w:color w:val="000000"/>
          <w:sz w:val="18"/>
          <w:szCs w:val="18"/>
        </w:rPr>
        <w:t>izjavljamo, da (ustrezno označi in izpolni):</w:t>
      </w:r>
    </w:p>
    <w:p w14:paraId="1A0F4F7E" w14:textId="77777777" w:rsidR="00C57A0B" w:rsidRDefault="00C57A0B" w:rsidP="00C57A0B">
      <w:pPr>
        <w:spacing w:before="225" w:after="225" w:line="240" w:lineRule="auto"/>
        <w:jc w:val="both"/>
      </w:pPr>
      <w:r>
        <w:rPr>
          <w:rFonts w:ascii="Arial" w:hAnsi="Arial" w:cs="Arial"/>
          <w:b/>
          <w:bCs/>
          <w:color w:val="000000"/>
          <w:sz w:val="18"/>
          <w:szCs w:val="18"/>
        </w:rPr>
        <w:t>[   ] ne nastopamo s podizvajalci</w:t>
      </w:r>
    </w:p>
    <w:p w14:paraId="586955CF" w14:textId="77777777" w:rsidR="00C57A0B" w:rsidRDefault="00C57A0B" w:rsidP="00C57A0B">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57A0B" w14:paraId="3262598D"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0DD983"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5E6556" w14:textId="77777777" w:rsidR="00C57A0B" w:rsidRPr="00A57D91" w:rsidRDefault="00C57A0B" w:rsidP="00D83323">
            <w:r w:rsidRPr="00A57D91">
              <w:rPr>
                <w:rFonts w:ascii="Arial" w:hAnsi="Arial" w:cs="Arial"/>
                <w:color w:val="000000"/>
                <w:position w:val="-2"/>
                <w:sz w:val="18"/>
                <w:szCs w:val="18"/>
              </w:rPr>
              <w:t> </w:t>
            </w:r>
          </w:p>
        </w:tc>
      </w:tr>
      <w:tr w:rsidR="00C57A0B" w14:paraId="78982660"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1250BD"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02653"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Opis del, ki jih bo izvedel podizvajalec:</w:t>
            </w:r>
          </w:p>
          <w:p w14:paraId="67BAF274"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p w14:paraId="09F434BF"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C57A0B" w14:paraId="5A9AC90D"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052A6A"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38C998" w14:textId="77777777" w:rsidR="00C57A0B" w:rsidRPr="00A57D91" w:rsidRDefault="00C57A0B" w:rsidP="00D83323">
            <w:r w:rsidRPr="00A57D91">
              <w:rPr>
                <w:rFonts w:ascii="Arial" w:hAnsi="Arial" w:cs="Arial"/>
                <w:color w:val="000000"/>
                <w:position w:val="-2"/>
                <w:sz w:val="18"/>
                <w:szCs w:val="18"/>
              </w:rPr>
              <w:t> </w:t>
            </w:r>
          </w:p>
        </w:tc>
      </w:tr>
      <w:tr w:rsidR="00C57A0B" w14:paraId="45241A2F"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1FD096"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91F4AB"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Opis del, ki jih bo izvedel podizvajalec:</w:t>
            </w:r>
          </w:p>
          <w:p w14:paraId="3464066F"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p w14:paraId="7C57A0A5"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14:paraId="48BAE65B"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tc>
      </w:tr>
    </w:tbl>
    <w:p w14:paraId="150D50D9" w14:textId="77777777" w:rsidR="00C57A0B" w:rsidRDefault="00C57A0B" w:rsidP="00C57A0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34B28"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578C44D9" w14:textId="77777777" w:rsidTr="00D83323">
        <w:tc>
          <w:tcPr>
            <w:tcW w:w="4080" w:type="dxa"/>
            <w:tcMar>
              <w:top w:w="135" w:type="dxa"/>
              <w:bottom w:w="135" w:type="dxa"/>
            </w:tcMar>
            <w:vAlign w:val="center"/>
          </w:tcPr>
          <w:p w14:paraId="3CC70B75" w14:textId="77777777" w:rsidR="00C57A0B" w:rsidRDefault="00C57A0B" w:rsidP="00D83323">
            <w:r>
              <w:rPr>
                <w:rFonts w:ascii="Arial" w:hAnsi="Arial" w:cs="Arial"/>
                <w:color w:val="000000"/>
                <w:position w:val="-2"/>
                <w:sz w:val="18"/>
                <w:szCs w:val="18"/>
              </w:rPr>
              <w:t>Kraj in datum:</w:t>
            </w:r>
          </w:p>
        </w:tc>
        <w:tc>
          <w:tcPr>
            <w:tcW w:w="0" w:type="auto"/>
            <w:tcMar>
              <w:top w:w="135" w:type="dxa"/>
              <w:bottom w:w="135" w:type="dxa"/>
            </w:tcMar>
            <w:vAlign w:val="center"/>
          </w:tcPr>
          <w:p w14:paraId="3B0F5DBF" w14:textId="77777777" w:rsidR="00C57A0B" w:rsidRDefault="00C57A0B" w:rsidP="00D83323">
            <w:r>
              <w:rPr>
                <w:rFonts w:ascii="Arial" w:hAnsi="Arial" w:cs="Arial"/>
                <w:color w:val="000000"/>
                <w:position w:val="-2"/>
                <w:sz w:val="18"/>
                <w:szCs w:val="18"/>
              </w:rPr>
              <w:t>Ime in priimek: _____________________</w:t>
            </w:r>
          </w:p>
        </w:tc>
      </w:tr>
      <w:tr w:rsidR="00C57A0B" w14:paraId="44B927F7" w14:textId="77777777" w:rsidTr="00D83323">
        <w:tc>
          <w:tcPr>
            <w:tcW w:w="4080" w:type="dxa"/>
            <w:tcMar>
              <w:top w:w="135" w:type="dxa"/>
              <w:bottom w:w="135" w:type="dxa"/>
            </w:tcMar>
            <w:vAlign w:val="center"/>
          </w:tcPr>
          <w:p w14:paraId="3B3A1837" w14:textId="77777777" w:rsidR="00C57A0B" w:rsidRDefault="00C57A0B" w:rsidP="00D83323">
            <w:r>
              <w:rPr>
                <w:rFonts w:ascii="Arial" w:hAnsi="Arial" w:cs="Arial"/>
                <w:color w:val="000000"/>
                <w:position w:val="-2"/>
                <w:sz w:val="18"/>
                <w:szCs w:val="18"/>
              </w:rPr>
              <w:t> </w:t>
            </w:r>
          </w:p>
        </w:tc>
        <w:tc>
          <w:tcPr>
            <w:tcW w:w="0" w:type="auto"/>
            <w:tcMar>
              <w:top w:w="135" w:type="dxa"/>
              <w:bottom w:w="135" w:type="dxa"/>
            </w:tcMar>
            <w:vAlign w:val="center"/>
          </w:tcPr>
          <w:p w14:paraId="3EBFD896" w14:textId="77777777" w:rsidR="00C57A0B" w:rsidRDefault="00C57A0B" w:rsidP="00D83323"/>
          <w:p w14:paraId="60E4CDD4" w14:textId="77777777" w:rsidR="00C57A0B" w:rsidRDefault="00C57A0B" w:rsidP="00D83323">
            <w:pPr>
              <w:jc w:val="center"/>
            </w:pPr>
            <w:r>
              <w:rPr>
                <w:rFonts w:ascii="Arial" w:hAnsi="Arial" w:cs="Arial"/>
                <w:color w:val="A9A9A9"/>
                <w:position w:val="-2"/>
                <w:sz w:val="18"/>
                <w:szCs w:val="18"/>
              </w:rPr>
              <w:t>(žig in podpis)</w:t>
            </w:r>
          </w:p>
        </w:tc>
      </w:tr>
    </w:tbl>
    <w:p w14:paraId="7906E9E3" w14:textId="230DBC19" w:rsidR="00C57A0B" w:rsidRDefault="00C57A0B">
      <w:pPr>
        <w:rPr>
          <w:rFonts w:ascii="Arial" w:hAnsi="Arial" w:cs="Arial"/>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E87023B" w14:textId="06B98BA8"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1</w:t>
      </w:r>
      <w:r w:rsidR="00C57A0B">
        <w:rPr>
          <w:rFonts w:ascii="Arial" w:hAnsi="Arial" w:cs="Arial"/>
          <w:sz w:val="18"/>
          <w:szCs w:val="18"/>
        </w:rPr>
        <w:t>2</w:t>
      </w:r>
    </w:p>
    <w:p w14:paraId="3C6D5BEA" w14:textId="77777777" w:rsidR="00CA2955" w:rsidRPr="00252358" w:rsidRDefault="00CA2955" w:rsidP="00CA2955"/>
    <w:p w14:paraId="4A6BE89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8C7A940" w14:textId="77777777" w:rsidR="00CA2955" w:rsidRDefault="00CA2955" w:rsidP="00CA2955">
      <w:pPr>
        <w:spacing w:after="120"/>
        <w:rPr>
          <w:rFonts w:ascii="Arial" w:hAnsi="Arial" w:cs="Arial"/>
        </w:rPr>
      </w:pPr>
    </w:p>
    <w:p w14:paraId="0EB4CA67" w14:textId="77777777" w:rsidR="00012B59" w:rsidRDefault="00DE1BE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C59634" w14:textId="77777777" w:rsidR="00012B59" w:rsidRDefault="00DE1BE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282E3C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018FD" w14:textId="77777777" w:rsidR="00012B59" w:rsidRDefault="00DE1BEB">
            <w:pPr>
              <w:spacing w:before="135" w:after="135"/>
              <w:jc w:val="both"/>
              <w:textAlignment w:val="center"/>
            </w:pPr>
            <w:r>
              <w:rPr>
                <w:rFonts w:ascii="Arial" w:hAnsi="Arial" w:cs="Arial"/>
                <w:b/>
                <w:bCs/>
                <w:color w:val="000000"/>
                <w:position w:val="-2"/>
                <w:sz w:val="18"/>
                <w:szCs w:val="18"/>
              </w:rPr>
              <w:t>Ime in priimek</w:t>
            </w:r>
          </w:p>
          <w:p w14:paraId="6D6B826A"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50771AE9" w14:textId="77777777" w:rsidR="00012B59" w:rsidRDefault="00DE1B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46F9" w14:textId="77777777" w:rsidR="00012B59" w:rsidRDefault="00DE1BEB">
            <w:pPr>
              <w:spacing w:before="135" w:after="135"/>
              <w:jc w:val="both"/>
              <w:textAlignment w:val="center"/>
            </w:pPr>
            <w:r>
              <w:rPr>
                <w:rFonts w:ascii="Arial" w:hAnsi="Arial" w:cs="Arial"/>
                <w:b/>
                <w:bCs/>
                <w:color w:val="000000"/>
                <w:position w:val="-2"/>
                <w:sz w:val="18"/>
                <w:szCs w:val="18"/>
              </w:rPr>
              <w:t>Naslov prebivališča</w:t>
            </w:r>
          </w:p>
          <w:p w14:paraId="16BF6845"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480FE02E"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818A2" w14:textId="77777777" w:rsidR="00012B59" w:rsidRDefault="00DE1BEB">
            <w:pPr>
              <w:spacing w:before="135" w:after="135"/>
              <w:jc w:val="both"/>
              <w:textAlignment w:val="center"/>
            </w:pPr>
            <w:r>
              <w:rPr>
                <w:rFonts w:ascii="Arial" w:hAnsi="Arial" w:cs="Arial"/>
                <w:b/>
                <w:bCs/>
                <w:color w:val="000000"/>
                <w:position w:val="-2"/>
                <w:sz w:val="18"/>
                <w:szCs w:val="18"/>
              </w:rPr>
              <w:t>Delež lastništva</w:t>
            </w:r>
          </w:p>
          <w:p w14:paraId="4B75C31C"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7FCAF537"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764E25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D84B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A03C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0B1B3"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02EBC4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7E098"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FE0B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BA5FE"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1C1A37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C610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39953"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DC3B8"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832C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D981A"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0FCC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D53C0"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4FD0F6D4" w14:textId="77777777" w:rsidR="00012B59" w:rsidRDefault="00DE1BE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79189C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FA4F" w14:textId="77777777" w:rsidR="00012B59" w:rsidRDefault="00DE1B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473A1"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B38A"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584AF2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B3FF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0FD0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0440"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1A063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5D3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982D1"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C525B"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3C13E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10615"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340F"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11AE2"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297C89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C3087"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E921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68D02"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29A387C7" w14:textId="77777777" w:rsidR="00012B59" w:rsidRDefault="00DE1BE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12B59" w14:paraId="37500DB5" w14:textId="77777777">
        <w:tc>
          <w:tcPr>
            <w:tcW w:w="4080" w:type="dxa"/>
            <w:tcMar>
              <w:top w:w="75" w:type="dxa"/>
              <w:bottom w:w="75" w:type="dxa"/>
            </w:tcMar>
            <w:vAlign w:val="center"/>
          </w:tcPr>
          <w:p w14:paraId="019CAA06"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72335BA7" w14:textId="77777777" w:rsidR="00012B59" w:rsidRDefault="00DE1BEB">
            <w:r>
              <w:rPr>
                <w:rFonts w:ascii="Arial" w:hAnsi="Arial" w:cs="Arial"/>
                <w:color w:val="000000"/>
                <w:position w:val="-2"/>
                <w:sz w:val="18"/>
                <w:szCs w:val="18"/>
              </w:rPr>
              <w:t>Ime in priimek: _____________________</w:t>
            </w:r>
          </w:p>
        </w:tc>
      </w:tr>
      <w:tr w:rsidR="00012B59" w14:paraId="657E6E04" w14:textId="77777777">
        <w:tc>
          <w:tcPr>
            <w:tcW w:w="4080" w:type="dxa"/>
            <w:tcMar>
              <w:top w:w="75" w:type="dxa"/>
              <w:bottom w:w="75" w:type="dxa"/>
            </w:tcMar>
            <w:vAlign w:val="center"/>
          </w:tcPr>
          <w:p w14:paraId="152A9752"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1DFBF1F8" w14:textId="77777777" w:rsidR="00012B59" w:rsidRDefault="00DE1BEB">
            <w:pPr>
              <w:jc w:val="center"/>
            </w:pPr>
            <w:r>
              <w:rPr>
                <w:rFonts w:ascii="Arial" w:hAnsi="Arial" w:cs="Arial"/>
                <w:color w:val="000000"/>
                <w:position w:val="-2"/>
                <w:sz w:val="18"/>
                <w:szCs w:val="18"/>
              </w:rPr>
              <w:t>(žig in podpis)</w:t>
            </w:r>
          </w:p>
        </w:tc>
      </w:tr>
    </w:tbl>
    <w:p w14:paraId="3E4F6EC3" w14:textId="77777777" w:rsidR="00012B59" w:rsidRDefault="00DE1BEB">
      <w:pPr>
        <w:spacing w:before="225" w:after="225" w:line="240" w:lineRule="auto"/>
        <w:jc w:val="both"/>
      </w:pPr>
      <w:r>
        <w:rPr>
          <w:rFonts w:ascii="Arial" w:hAnsi="Arial" w:cs="Arial"/>
          <w:color w:val="000000"/>
          <w:sz w:val="18"/>
          <w:szCs w:val="18"/>
        </w:rPr>
        <w:t> </w:t>
      </w:r>
    </w:p>
    <w:p w14:paraId="08590A7B" w14:textId="77777777" w:rsidR="00012B59" w:rsidRDefault="00DE1BE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AF3C9C7" w14:textId="77777777" w:rsidR="00012B59" w:rsidRDefault="00012B59">
      <w:pPr>
        <w:sectPr w:rsidR="00012B59" w:rsidSect="00CA2955">
          <w:footerReference w:type="default" r:id="rId26"/>
          <w:pgSz w:w="11906" w:h="16838"/>
          <w:pgMar w:top="1418" w:right="1418" w:bottom="1418" w:left="1418" w:header="567" w:footer="596" w:gutter="0"/>
          <w:cols w:space="708"/>
          <w:docGrid w:linePitch="360"/>
        </w:sectPr>
      </w:pPr>
    </w:p>
    <w:p w14:paraId="5590C0DE" w14:textId="72368FE8" w:rsidR="00CA2955" w:rsidRPr="00116091" w:rsidRDefault="00DE1BEB" w:rsidP="00CA295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C57A0B">
        <w:rPr>
          <w:rFonts w:ascii="Arial" w:hAnsi="Arial" w:cs="Arial"/>
          <w:color w:val="FFFFFF" w:themeColor="background1"/>
        </w:rPr>
        <w:t>okvirnega sporazuma</w:t>
      </w:r>
    </w:p>
    <w:p w14:paraId="2D43DBDE" w14:textId="31297BEE" w:rsidR="00CA2955" w:rsidRDefault="00CA2955" w:rsidP="00CA2955">
      <w:pPr>
        <w:rPr>
          <w:rFonts w:ascii="Arial" w:hAnsi="Arial" w:cs="Arial"/>
        </w:rPr>
      </w:pPr>
    </w:p>
    <w:p w14:paraId="3F40FB12" w14:textId="77777777" w:rsidR="00DF2DBD" w:rsidRPr="00DF2DBD" w:rsidRDefault="00DF2DBD" w:rsidP="00DF2DBD">
      <w:pPr>
        <w:jc w:val="center"/>
        <w:rPr>
          <w:rFonts w:ascii="Arial" w:hAnsi="Arial" w:cs="Arial"/>
          <w:b/>
          <w:bCs/>
          <w:sz w:val="18"/>
          <w:szCs w:val="18"/>
        </w:rPr>
      </w:pPr>
      <w:r w:rsidRPr="00DF2DBD">
        <w:rPr>
          <w:rFonts w:ascii="Arial" w:hAnsi="Arial" w:cs="Arial"/>
          <w:b/>
          <w:bCs/>
          <w:sz w:val="18"/>
          <w:szCs w:val="18"/>
        </w:rPr>
        <w:t>OKVIRNI SPORAZUM ZA SUKCESIVNO DOBAVO</w:t>
      </w:r>
    </w:p>
    <w:p w14:paraId="1B503409" w14:textId="3AECC1BF" w:rsidR="00DF2DBD" w:rsidRPr="00DF2DBD" w:rsidRDefault="00DF2DBD" w:rsidP="00DF2DBD">
      <w:pPr>
        <w:jc w:val="center"/>
        <w:rPr>
          <w:rFonts w:ascii="Arial" w:hAnsi="Arial" w:cs="Arial"/>
          <w:b/>
          <w:bCs/>
          <w:sz w:val="18"/>
          <w:szCs w:val="18"/>
        </w:rPr>
      </w:pPr>
      <w:r w:rsidRPr="00DF2DBD">
        <w:rPr>
          <w:rFonts w:ascii="Arial" w:hAnsi="Arial" w:cs="Arial"/>
          <w:b/>
          <w:bCs/>
          <w:sz w:val="18"/>
          <w:szCs w:val="18"/>
        </w:rPr>
        <w:t>ŽIVIL</w:t>
      </w:r>
    </w:p>
    <w:p w14:paraId="3315C6B4" w14:textId="27D19EEB" w:rsidR="00DF2DBD" w:rsidRDefault="00DF2DBD" w:rsidP="00DF2DBD">
      <w:pPr>
        <w:spacing w:before="225" w:after="225" w:line="240" w:lineRule="auto"/>
        <w:jc w:val="center"/>
      </w:pPr>
      <w:r>
        <w:rPr>
          <w:rFonts w:ascii="Arial" w:hAnsi="Arial" w:cs="Arial"/>
          <w:color w:val="000000"/>
          <w:sz w:val="18"/>
          <w:szCs w:val="18"/>
        </w:rPr>
        <w:t>sklenjen med</w:t>
      </w:r>
    </w:p>
    <w:p w14:paraId="6574C5B9" w14:textId="12C4EBC2" w:rsidR="00DF2DBD" w:rsidRDefault="00DF2DBD" w:rsidP="00DF2DBD">
      <w:pPr>
        <w:spacing w:after="0" w:line="240" w:lineRule="auto"/>
      </w:pPr>
      <w:r>
        <w:rPr>
          <w:rFonts w:ascii="Arial" w:hAnsi="Arial" w:cs="Arial"/>
          <w:b/>
          <w:bCs/>
          <w:color w:val="000000"/>
          <w:sz w:val="18"/>
          <w:szCs w:val="18"/>
        </w:rPr>
        <w:t xml:space="preserve">NAROČNIKOM: </w:t>
      </w:r>
      <w:r w:rsidRPr="00DF2DBD">
        <w:rPr>
          <w:rFonts w:ascii="Arial" w:hAnsi="Arial" w:cs="Arial"/>
          <w:b/>
          <w:bCs/>
          <w:color w:val="000000"/>
          <w:sz w:val="18"/>
          <w:szCs w:val="18"/>
        </w:rPr>
        <w:t>DOM DR. JOŽETA POTRČA POLJČANE</w:t>
      </w:r>
      <w:r w:rsidRPr="00DF2DBD">
        <w:rPr>
          <w:rFonts w:ascii="Arial" w:hAnsi="Arial" w:cs="Arial"/>
          <w:color w:val="000000"/>
          <w:sz w:val="18"/>
          <w:szCs w:val="18"/>
        </w:rPr>
        <w:t>, Zgornje Poljčane, Potrčeva ulica 1, 2319 Poljčane</w:t>
      </w:r>
      <w:r>
        <w:rPr>
          <w:rFonts w:ascii="Arial" w:hAnsi="Arial" w:cs="Arial"/>
          <w:color w:val="000000"/>
          <w:sz w:val="18"/>
          <w:szCs w:val="18"/>
        </w:rPr>
        <w:t>,</w:t>
      </w:r>
      <w:r>
        <w:rPr>
          <w:rFonts w:ascii="Arial" w:hAnsi="Arial" w:cs="Arial"/>
          <w:color w:val="000000"/>
          <w:sz w:val="18"/>
          <w:szCs w:val="18"/>
        </w:rPr>
        <w:br/>
        <w:t xml:space="preserve">ki ga zastopa </w:t>
      </w:r>
      <w:r w:rsidRPr="00DF2DBD">
        <w:rPr>
          <w:rFonts w:ascii="Arial" w:hAnsi="Arial" w:cs="Arial"/>
          <w:color w:val="000000"/>
          <w:sz w:val="18"/>
          <w:szCs w:val="18"/>
        </w:rPr>
        <w:t>Soršak Ivanka</w:t>
      </w:r>
      <w:r>
        <w:rPr>
          <w:rFonts w:ascii="Arial" w:hAnsi="Arial" w:cs="Arial"/>
          <w:color w:val="000000"/>
          <w:sz w:val="18"/>
          <w:szCs w:val="18"/>
        </w:rPr>
        <w:t>, direktorica</w:t>
      </w:r>
      <w:r>
        <w:br/>
      </w:r>
    </w:p>
    <w:tbl>
      <w:tblPr>
        <w:tblStyle w:val="NormalTablePHPDOCX"/>
        <w:tblW w:w="3791" w:type="pct"/>
        <w:tblInd w:w="108" w:type="dxa"/>
        <w:tblLook w:val="04A0" w:firstRow="1" w:lastRow="0" w:firstColumn="1" w:lastColumn="0" w:noHBand="0" w:noVBand="1"/>
      </w:tblPr>
      <w:tblGrid>
        <w:gridCol w:w="3319"/>
        <w:gridCol w:w="3558"/>
      </w:tblGrid>
      <w:tr w:rsidR="00DF2DBD" w14:paraId="55EEE5EB" w14:textId="77777777" w:rsidTr="00DF2DBD">
        <w:tc>
          <w:tcPr>
            <w:tcW w:w="3300" w:type="dxa"/>
            <w:tcMar>
              <w:top w:w="0" w:type="auto"/>
              <w:bottom w:w="0" w:type="auto"/>
            </w:tcMar>
            <w:vAlign w:val="center"/>
          </w:tcPr>
          <w:p w14:paraId="4BD23E58" w14:textId="77777777" w:rsidR="00DF2DBD" w:rsidRDefault="00DF2DBD" w:rsidP="00D83323">
            <w:r>
              <w:rPr>
                <w:rFonts w:ascii="Arial" w:hAnsi="Arial" w:cs="Arial"/>
                <w:color w:val="000000"/>
                <w:position w:val="-2"/>
                <w:sz w:val="18"/>
                <w:szCs w:val="18"/>
              </w:rPr>
              <w:t>Matična številka:</w:t>
            </w:r>
          </w:p>
        </w:tc>
        <w:tc>
          <w:tcPr>
            <w:tcW w:w="3538" w:type="dxa"/>
            <w:tcMar>
              <w:top w:w="0" w:type="auto"/>
              <w:bottom w:w="0" w:type="auto"/>
            </w:tcMar>
            <w:vAlign w:val="center"/>
          </w:tcPr>
          <w:p w14:paraId="5BAEA4A3" w14:textId="61D0F591" w:rsidR="00DF2DBD" w:rsidRDefault="00DF2DBD" w:rsidP="00D83323">
            <w:r w:rsidRPr="00DF2DBD">
              <w:rPr>
                <w:rFonts w:ascii="Arial" w:hAnsi="Arial" w:cs="Arial"/>
                <w:color w:val="000000"/>
                <w:position w:val="-2"/>
                <w:sz w:val="18"/>
                <w:szCs w:val="18"/>
              </w:rPr>
              <w:t>5050723000</w:t>
            </w:r>
          </w:p>
        </w:tc>
      </w:tr>
      <w:tr w:rsidR="00DF2DBD" w14:paraId="31BDE047" w14:textId="77777777" w:rsidTr="00DF2DBD">
        <w:tc>
          <w:tcPr>
            <w:tcW w:w="3300" w:type="dxa"/>
            <w:tcMar>
              <w:top w:w="0" w:type="auto"/>
              <w:bottom w:w="0" w:type="auto"/>
            </w:tcMar>
            <w:vAlign w:val="center"/>
          </w:tcPr>
          <w:p w14:paraId="48F74701" w14:textId="77777777" w:rsidR="00DF2DBD" w:rsidRDefault="00DF2DBD" w:rsidP="00D83323">
            <w:r>
              <w:rPr>
                <w:rFonts w:ascii="Arial" w:hAnsi="Arial" w:cs="Arial"/>
                <w:color w:val="000000"/>
                <w:position w:val="-2"/>
                <w:sz w:val="18"/>
                <w:szCs w:val="18"/>
              </w:rPr>
              <w:t>Identifikacijska številka (ID za DDV):</w:t>
            </w:r>
          </w:p>
        </w:tc>
        <w:tc>
          <w:tcPr>
            <w:tcW w:w="3538" w:type="dxa"/>
            <w:tcMar>
              <w:top w:w="0" w:type="auto"/>
              <w:bottom w:w="0" w:type="auto"/>
            </w:tcMar>
            <w:vAlign w:val="center"/>
          </w:tcPr>
          <w:p w14:paraId="516BDB03" w14:textId="6B269DF2" w:rsidR="00DF2DBD" w:rsidRDefault="00DF2DBD" w:rsidP="00D83323">
            <w:r w:rsidRPr="00DF2DBD">
              <w:rPr>
                <w:rFonts w:ascii="Arial" w:hAnsi="Arial" w:cs="Arial"/>
                <w:color w:val="000000"/>
                <w:position w:val="-2"/>
                <w:sz w:val="18"/>
                <w:szCs w:val="18"/>
              </w:rPr>
              <w:t>SI 52804186</w:t>
            </w:r>
          </w:p>
        </w:tc>
      </w:tr>
      <w:tr w:rsidR="00DF2DBD" w14:paraId="4F28A302" w14:textId="77777777" w:rsidTr="00DF2DBD">
        <w:tc>
          <w:tcPr>
            <w:tcW w:w="3300" w:type="dxa"/>
            <w:tcMar>
              <w:top w:w="0" w:type="auto"/>
              <w:bottom w:w="0" w:type="auto"/>
            </w:tcMar>
            <w:vAlign w:val="center"/>
          </w:tcPr>
          <w:p w14:paraId="5C51C3A1" w14:textId="77777777" w:rsidR="00DF2DBD" w:rsidRDefault="00DF2DBD" w:rsidP="00D83323">
            <w:r>
              <w:rPr>
                <w:rFonts w:ascii="Arial" w:hAnsi="Arial" w:cs="Arial"/>
                <w:color w:val="000000"/>
                <w:position w:val="-2"/>
                <w:sz w:val="18"/>
                <w:szCs w:val="18"/>
              </w:rPr>
              <w:t>Transakcijski račun (TRR):</w:t>
            </w:r>
          </w:p>
        </w:tc>
        <w:tc>
          <w:tcPr>
            <w:tcW w:w="3538" w:type="dxa"/>
            <w:tcMar>
              <w:top w:w="0" w:type="auto"/>
              <w:bottom w:w="0" w:type="auto"/>
            </w:tcMar>
            <w:vAlign w:val="center"/>
          </w:tcPr>
          <w:p w14:paraId="47CAEE66" w14:textId="6C206F3E" w:rsidR="00DF2DBD" w:rsidRDefault="00DF2DBD" w:rsidP="00D83323">
            <w:r w:rsidRPr="00DF2DBD">
              <w:rPr>
                <w:rFonts w:ascii="Arial" w:hAnsi="Arial" w:cs="Arial"/>
                <w:color w:val="000000"/>
                <w:position w:val="-2"/>
                <w:sz w:val="18"/>
                <w:szCs w:val="18"/>
              </w:rPr>
              <w:t>SI56 0110 0603 0268 582</w:t>
            </w:r>
            <w:r>
              <w:rPr>
                <w:rFonts w:ascii="Arial" w:hAnsi="Arial" w:cs="Arial"/>
                <w:color w:val="000000"/>
                <w:position w:val="-2"/>
                <w:sz w:val="18"/>
                <w:szCs w:val="18"/>
              </w:rPr>
              <w:t xml:space="preserve"> odprt pri UJP</w:t>
            </w:r>
          </w:p>
        </w:tc>
      </w:tr>
    </w:tbl>
    <w:p w14:paraId="65026967" w14:textId="77777777" w:rsidR="00DF2DBD" w:rsidRDefault="00DF2DBD" w:rsidP="00DF2DBD"/>
    <w:p w14:paraId="289280EA" w14:textId="77777777" w:rsidR="00DF2DBD" w:rsidRDefault="00DF2DBD" w:rsidP="00DF2DBD">
      <w:pPr>
        <w:spacing w:before="225" w:after="225" w:line="240" w:lineRule="auto"/>
        <w:jc w:val="center"/>
      </w:pPr>
      <w:r>
        <w:rPr>
          <w:rFonts w:ascii="Arial" w:hAnsi="Arial" w:cs="Arial"/>
          <w:color w:val="000000"/>
          <w:sz w:val="18"/>
          <w:szCs w:val="18"/>
        </w:rPr>
        <w:t>in</w:t>
      </w:r>
    </w:p>
    <w:p w14:paraId="17686B73" w14:textId="30B7A2D2" w:rsidR="00DF2DBD" w:rsidRDefault="00DF2DBD" w:rsidP="00DF2DBD">
      <w:pPr>
        <w:spacing w:before="225" w:after="225" w:line="240" w:lineRule="auto"/>
      </w:pPr>
      <w:r>
        <w:rPr>
          <w:rFonts w:ascii="Arial" w:hAnsi="Arial" w:cs="Arial"/>
          <w:b/>
          <w:bCs/>
          <w:color w:val="000000"/>
          <w:sz w:val="18"/>
          <w:szCs w:val="18"/>
        </w:rPr>
        <w:t>DOBAVITELJ oz. STRANKA SPORAZUMA: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F2DBD" w14:paraId="35EE5B76" w14:textId="77777777" w:rsidTr="00D83323">
        <w:tc>
          <w:tcPr>
            <w:tcW w:w="3300" w:type="dxa"/>
            <w:tcMar>
              <w:top w:w="0" w:type="auto"/>
              <w:bottom w:w="0" w:type="auto"/>
            </w:tcMar>
            <w:vAlign w:val="center"/>
          </w:tcPr>
          <w:p w14:paraId="1BEED779" w14:textId="77777777" w:rsidR="00DF2DBD" w:rsidRDefault="00DF2DBD" w:rsidP="00DF2DB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4CCF561" w14:textId="77777777" w:rsidR="00DF2DBD" w:rsidRDefault="00DF2DBD" w:rsidP="00DF2DBD">
            <w:r>
              <w:rPr>
                <w:rFonts w:ascii="Arial" w:hAnsi="Arial" w:cs="Arial"/>
                <w:color w:val="000000"/>
                <w:position w:val="-2"/>
                <w:sz w:val="18"/>
                <w:szCs w:val="18"/>
              </w:rPr>
              <w:t> </w:t>
            </w:r>
          </w:p>
        </w:tc>
      </w:tr>
      <w:tr w:rsidR="00DF2DBD" w14:paraId="1338C8AD" w14:textId="77777777" w:rsidTr="00D83323">
        <w:tc>
          <w:tcPr>
            <w:tcW w:w="3300" w:type="dxa"/>
            <w:tcMar>
              <w:top w:w="0" w:type="auto"/>
              <w:bottom w:w="0" w:type="auto"/>
            </w:tcMar>
            <w:vAlign w:val="center"/>
          </w:tcPr>
          <w:p w14:paraId="143793D0" w14:textId="77777777" w:rsidR="00DF2DBD" w:rsidRDefault="00DF2DBD" w:rsidP="00DF2DB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32E5327" w14:textId="77777777" w:rsidR="00DF2DBD" w:rsidRDefault="00DF2DBD" w:rsidP="00DF2DBD">
            <w:r>
              <w:rPr>
                <w:rFonts w:ascii="Arial" w:hAnsi="Arial" w:cs="Arial"/>
                <w:color w:val="000000"/>
                <w:position w:val="-2"/>
                <w:sz w:val="18"/>
                <w:szCs w:val="18"/>
              </w:rPr>
              <w:t> </w:t>
            </w:r>
          </w:p>
        </w:tc>
      </w:tr>
      <w:tr w:rsidR="00DF2DBD" w14:paraId="457CBC70" w14:textId="77777777" w:rsidTr="00D83323">
        <w:tc>
          <w:tcPr>
            <w:tcW w:w="3300" w:type="dxa"/>
            <w:tcMar>
              <w:top w:w="0" w:type="auto"/>
              <w:bottom w:w="0" w:type="auto"/>
            </w:tcMar>
            <w:vAlign w:val="center"/>
          </w:tcPr>
          <w:p w14:paraId="04774F98" w14:textId="77777777" w:rsidR="00DF2DBD" w:rsidRDefault="00DF2DBD" w:rsidP="00DF2DB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0353D47" w14:textId="77777777" w:rsidR="00DF2DBD" w:rsidRDefault="00DF2DBD" w:rsidP="00DF2DBD">
            <w:r>
              <w:rPr>
                <w:rFonts w:ascii="Arial" w:hAnsi="Arial" w:cs="Arial"/>
                <w:color w:val="000000"/>
                <w:position w:val="-2"/>
                <w:sz w:val="18"/>
                <w:szCs w:val="18"/>
              </w:rPr>
              <w:t> </w:t>
            </w:r>
          </w:p>
        </w:tc>
      </w:tr>
    </w:tbl>
    <w:p w14:paraId="58399B0E" w14:textId="34FE5C3A" w:rsidR="00DF2DBD" w:rsidRDefault="00DF2DBD" w:rsidP="00DF2DBD">
      <w:pPr>
        <w:rPr>
          <w:rFonts w:ascii="Arial" w:hAnsi="Arial" w:cs="Arial"/>
          <w:sz w:val="18"/>
          <w:szCs w:val="18"/>
        </w:rPr>
      </w:pPr>
    </w:p>
    <w:p w14:paraId="258AB4C5" w14:textId="485893F2" w:rsidR="00DF2DBD" w:rsidRDefault="00DF2DBD" w:rsidP="00DF2DBD">
      <w:pPr>
        <w:spacing w:after="3"/>
        <w:ind w:left="159"/>
        <w:jc w:val="center"/>
        <w:rPr>
          <w:rFonts w:ascii="Arial" w:hAnsi="Arial" w:cs="Arial"/>
          <w:b/>
          <w:sz w:val="18"/>
          <w:szCs w:val="18"/>
        </w:rPr>
      </w:pPr>
      <w:r w:rsidRPr="00DF2DBD">
        <w:rPr>
          <w:rFonts w:ascii="Arial" w:hAnsi="Arial" w:cs="Arial"/>
          <w:b/>
          <w:sz w:val="18"/>
          <w:szCs w:val="18"/>
        </w:rPr>
        <w:t>Splošne določbe</w:t>
      </w:r>
    </w:p>
    <w:p w14:paraId="5545B7DE" w14:textId="3666FE5C" w:rsidR="00DF2DBD" w:rsidRPr="00DF2DBD" w:rsidRDefault="00DF2DBD" w:rsidP="00DF5403">
      <w:pPr>
        <w:pStyle w:val="ListParagraph"/>
        <w:numPr>
          <w:ilvl w:val="0"/>
          <w:numId w:val="33"/>
        </w:numPr>
        <w:spacing w:before="120" w:after="120"/>
        <w:ind w:left="3600" w:right="3022" w:hanging="357"/>
        <w:jc w:val="center"/>
        <w:rPr>
          <w:rFonts w:ascii="Arial" w:hAnsi="Arial" w:cs="Arial"/>
          <w:sz w:val="18"/>
          <w:szCs w:val="18"/>
        </w:rPr>
      </w:pPr>
      <w:r w:rsidRPr="00DF2DBD">
        <w:rPr>
          <w:rFonts w:ascii="Arial" w:hAnsi="Arial" w:cs="Arial"/>
          <w:sz w:val="18"/>
          <w:szCs w:val="18"/>
        </w:rPr>
        <w:t>člen</w:t>
      </w:r>
    </w:p>
    <w:p w14:paraId="6EAB925E" w14:textId="77777777" w:rsidR="00DF2DBD" w:rsidRPr="00DF2DBD" w:rsidRDefault="00DF2DBD" w:rsidP="00DF2DBD">
      <w:pPr>
        <w:ind w:left="164" w:right="19"/>
        <w:rPr>
          <w:rFonts w:ascii="Arial" w:hAnsi="Arial" w:cs="Arial"/>
          <w:sz w:val="18"/>
          <w:szCs w:val="18"/>
        </w:rPr>
      </w:pPr>
      <w:r w:rsidRPr="00DF2DBD">
        <w:rPr>
          <w:rFonts w:ascii="Arial" w:hAnsi="Arial" w:cs="Arial"/>
          <w:sz w:val="18"/>
          <w:szCs w:val="18"/>
        </w:rPr>
        <w:t>Stranki okvirnega sporazuma uvodoma ugotavljata:</w:t>
      </w:r>
    </w:p>
    <w:p w14:paraId="471B0E5E" w14:textId="77777777"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je bilo obvestilo o javnem naročilu objavljeno v Uradnem listu EU št. </w:t>
      </w:r>
      <w:r w:rsidRPr="00DF2DBD">
        <w:rPr>
          <w:rFonts w:ascii="Arial" w:hAnsi="Arial" w:cs="Arial"/>
          <w:noProof/>
          <w:sz w:val="18"/>
          <w:szCs w:val="18"/>
        </w:rPr>
        <w:t>__________</w:t>
      </w:r>
      <w:r w:rsidRPr="00DF2DBD">
        <w:rPr>
          <w:rFonts w:ascii="Arial" w:hAnsi="Arial" w:cs="Arial"/>
          <w:sz w:val="18"/>
          <w:szCs w:val="18"/>
        </w:rPr>
        <w:t xml:space="preserve"> dne </w:t>
      </w:r>
      <w:r w:rsidRPr="00DF2DBD">
        <w:rPr>
          <w:rFonts w:ascii="Arial" w:hAnsi="Arial" w:cs="Arial"/>
          <w:noProof/>
          <w:sz w:val="18"/>
          <w:szCs w:val="18"/>
        </w:rPr>
        <w:t>_______</w:t>
      </w:r>
      <w:r w:rsidRPr="00DF2DBD">
        <w:rPr>
          <w:rFonts w:ascii="Arial" w:hAnsi="Arial" w:cs="Arial"/>
          <w:sz w:val="18"/>
          <w:szCs w:val="18"/>
        </w:rPr>
        <w:t xml:space="preserve"> in na Portalu javnih naročil RS št. dne </w:t>
      </w:r>
      <w:r w:rsidRPr="00DF2DBD">
        <w:rPr>
          <w:rFonts w:ascii="Arial" w:hAnsi="Arial" w:cs="Arial"/>
          <w:noProof/>
          <w:sz w:val="18"/>
          <w:szCs w:val="18"/>
        </w:rPr>
        <w:t>_________;</w:t>
      </w:r>
    </w:p>
    <w:p w14:paraId="74030D7A" w14:textId="57C43AF2"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je naročnik izvedel postopek oddaje javnega naročila po odprtem v skladu s 40. členom Zakona o javnem naročanju (Uradni list RS, št. 91/15 in 14/18 v nadaljevanju: ZJN-3) z namenom sklenitve okvirnega sporazuma (v nadaljevanju: sporazum) v skladu z 48. člen</w:t>
      </w:r>
      <w:r>
        <w:rPr>
          <w:rFonts w:ascii="Arial" w:hAnsi="Arial" w:cs="Arial"/>
          <w:sz w:val="18"/>
          <w:szCs w:val="18"/>
        </w:rPr>
        <w:t>om</w:t>
      </w:r>
      <w:r w:rsidRPr="00DF2DBD">
        <w:rPr>
          <w:rFonts w:ascii="Arial" w:hAnsi="Arial" w:cs="Arial"/>
          <w:sz w:val="18"/>
          <w:szCs w:val="18"/>
        </w:rPr>
        <w:t xml:space="preserve"> ZJN-3; </w:t>
      </w:r>
    </w:p>
    <w:p w14:paraId="3428FFA7" w14:textId="64AD1438"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se pri izvajanju sporazuma upošteva Uredba o zelenem javnem naročanju (Uradni list RS, št. 51/17, 64/19 in 121/21); </w:t>
      </w:r>
    </w:p>
    <w:p w14:paraId="23E466BD" w14:textId="58DF6321"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naročnik sklepa ta sporazum obdobje </w:t>
      </w:r>
      <w:r>
        <w:rPr>
          <w:rFonts w:ascii="Arial" w:hAnsi="Arial" w:cs="Arial"/>
          <w:sz w:val="18"/>
          <w:szCs w:val="18"/>
        </w:rPr>
        <w:t>štirih</w:t>
      </w:r>
      <w:r w:rsidRPr="00DF2DBD">
        <w:rPr>
          <w:rFonts w:ascii="Arial" w:hAnsi="Arial" w:cs="Arial"/>
          <w:sz w:val="18"/>
          <w:szCs w:val="18"/>
        </w:rPr>
        <w:t xml:space="preserve"> let v enakem besedilu z vsemi izbranimi ponudniki, vendar je zaradi večjega števila strank zaradi skrajšanja postopka podpisovanja pripravljen tako, da ga naročnik z vsako stranko sporazuma sklepa ločeno; </w:t>
      </w:r>
      <w:r>
        <w:rPr>
          <w:rFonts w:ascii="Arial" w:hAnsi="Arial" w:cs="Arial"/>
          <w:sz w:val="18"/>
          <w:szCs w:val="18"/>
        </w:rPr>
        <w:t xml:space="preserve"> </w:t>
      </w:r>
    </w:p>
    <w:p w14:paraId="0C461590" w14:textId="6C87244F"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je bila stranka sporazuma izbrana kot ponudnik, ki izpolnjuje pogoje, na podlagi meril z Odločitvijo o oddaji naročila za javno naročilo »Sukcesivna dobava živil za potrebe Doma dr. Jožeta Potrča Poljčane«, št. _________ z dne_____________;</w:t>
      </w:r>
    </w:p>
    <w:p w14:paraId="77B5F1ED" w14:textId="298B9C76"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se bodo sredstva za naročila blaga, ki so predmet tega sporazuma, za leta 20</w:t>
      </w:r>
      <w:r>
        <w:rPr>
          <w:rFonts w:ascii="Arial" w:hAnsi="Arial" w:cs="Arial"/>
          <w:sz w:val="18"/>
          <w:szCs w:val="18"/>
        </w:rPr>
        <w:t>22</w:t>
      </w:r>
      <w:r w:rsidRPr="00DF2DBD">
        <w:rPr>
          <w:rFonts w:ascii="Arial" w:hAnsi="Arial" w:cs="Arial"/>
          <w:sz w:val="18"/>
          <w:szCs w:val="18"/>
        </w:rPr>
        <w:t>, 202</w:t>
      </w:r>
      <w:r>
        <w:rPr>
          <w:rFonts w:ascii="Arial" w:hAnsi="Arial" w:cs="Arial"/>
          <w:sz w:val="18"/>
          <w:szCs w:val="18"/>
        </w:rPr>
        <w:t>3, 2024</w:t>
      </w:r>
      <w:r w:rsidRPr="00DF2DBD">
        <w:rPr>
          <w:rFonts w:ascii="Arial" w:hAnsi="Arial" w:cs="Arial"/>
          <w:sz w:val="18"/>
          <w:szCs w:val="18"/>
        </w:rPr>
        <w:t xml:space="preserve"> in 202</w:t>
      </w:r>
      <w:r>
        <w:rPr>
          <w:rFonts w:ascii="Arial" w:hAnsi="Arial" w:cs="Arial"/>
          <w:sz w:val="18"/>
          <w:szCs w:val="18"/>
        </w:rPr>
        <w:t>5</w:t>
      </w:r>
      <w:r w:rsidRPr="00DF2DBD">
        <w:rPr>
          <w:rFonts w:ascii="Arial" w:hAnsi="Arial" w:cs="Arial"/>
          <w:sz w:val="18"/>
          <w:szCs w:val="18"/>
        </w:rPr>
        <w:t xml:space="preserve"> predvidela v finančnem načrtu za posamezno leto; </w:t>
      </w:r>
    </w:p>
    <w:p w14:paraId="1A0F0F48" w14:textId="77777777" w:rsidR="00DF2DBD" w:rsidRPr="00DF2DBD" w:rsidRDefault="00DF2DBD" w:rsidP="00DF5403">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če naročnik ne bo imel zagotovljenih dovolj sredstev glede na predvideno porabo v okvirnem sporazumu, lahko zniža količine za posamezno leto glede na razpoložljiva sredstva, ki bodo zagotovljena v finančnem načrtu za posamezno leto.</w:t>
      </w:r>
    </w:p>
    <w:p w14:paraId="4EC9EC23" w14:textId="77777777" w:rsidR="00DF2DBD" w:rsidRPr="00DF2DBD" w:rsidRDefault="00DF2DBD" w:rsidP="00DF2DBD">
      <w:pPr>
        <w:spacing w:after="3"/>
        <w:ind w:left="174"/>
        <w:jc w:val="center"/>
        <w:rPr>
          <w:rFonts w:ascii="Arial" w:hAnsi="Arial" w:cs="Arial"/>
          <w:b/>
          <w:sz w:val="18"/>
          <w:szCs w:val="18"/>
        </w:rPr>
      </w:pPr>
    </w:p>
    <w:p w14:paraId="3F3296F9" w14:textId="77777777" w:rsidR="00BE410C" w:rsidRDefault="00BE410C" w:rsidP="00DF2DBD">
      <w:pPr>
        <w:spacing w:after="3"/>
        <w:ind w:left="174"/>
        <w:jc w:val="center"/>
        <w:rPr>
          <w:rFonts w:ascii="Arial" w:hAnsi="Arial" w:cs="Arial"/>
          <w:b/>
          <w:sz w:val="18"/>
          <w:szCs w:val="18"/>
        </w:rPr>
      </w:pPr>
    </w:p>
    <w:p w14:paraId="3374D049" w14:textId="4BA62051" w:rsidR="00DF2DBD" w:rsidRPr="00DF2DBD" w:rsidRDefault="00DF2DBD" w:rsidP="00DF2DBD">
      <w:pPr>
        <w:spacing w:after="3"/>
        <w:ind w:left="174"/>
        <w:jc w:val="center"/>
        <w:rPr>
          <w:rFonts w:ascii="Arial" w:hAnsi="Arial" w:cs="Arial"/>
          <w:b/>
          <w:sz w:val="18"/>
          <w:szCs w:val="18"/>
        </w:rPr>
      </w:pPr>
      <w:r w:rsidRPr="00DF2DBD">
        <w:rPr>
          <w:rFonts w:ascii="Arial" w:hAnsi="Arial" w:cs="Arial"/>
          <w:b/>
          <w:sz w:val="18"/>
          <w:szCs w:val="18"/>
        </w:rPr>
        <w:t>Predmet sporazuma</w:t>
      </w:r>
    </w:p>
    <w:p w14:paraId="236744A2" w14:textId="7AC04C1A" w:rsidR="00DF2DBD" w:rsidRPr="00DF2DBD" w:rsidRDefault="00DF2DBD" w:rsidP="00DF5403">
      <w:pPr>
        <w:pStyle w:val="ListParagraph"/>
        <w:numPr>
          <w:ilvl w:val="0"/>
          <w:numId w:val="33"/>
        </w:numPr>
        <w:spacing w:before="120" w:after="120"/>
        <w:ind w:right="3141"/>
        <w:jc w:val="center"/>
        <w:rPr>
          <w:rFonts w:ascii="Arial" w:hAnsi="Arial" w:cs="Arial"/>
          <w:sz w:val="18"/>
          <w:szCs w:val="18"/>
        </w:rPr>
      </w:pPr>
      <w:r w:rsidRPr="00DF2DBD">
        <w:rPr>
          <w:rFonts w:ascii="Arial" w:hAnsi="Arial" w:cs="Arial"/>
          <w:sz w:val="18"/>
          <w:szCs w:val="18"/>
        </w:rPr>
        <w:lastRenderedPageBreak/>
        <w:t>člen</w:t>
      </w:r>
    </w:p>
    <w:p w14:paraId="3A9076D1" w14:textId="58225175" w:rsidR="00DF2DBD" w:rsidRPr="00DF2DBD" w:rsidRDefault="00DF2DBD" w:rsidP="00DF2DBD">
      <w:pPr>
        <w:spacing w:after="240"/>
        <w:ind w:left="142" w:right="17"/>
        <w:jc w:val="both"/>
        <w:rPr>
          <w:rFonts w:ascii="Arial" w:hAnsi="Arial" w:cs="Arial"/>
          <w:i/>
          <w:sz w:val="18"/>
          <w:szCs w:val="18"/>
        </w:rPr>
      </w:pPr>
      <w:r w:rsidRPr="00DF2DBD">
        <w:rPr>
          <w:rFonts w:ascii="Arial" w:hAnsi="Arial" w:cs="Arial"/>
          <w:sz w:val="18"/>
          <w:szCs w:val="18"/>
        </w:rPr>
        <w:t xml:space="preserve">S tem sporazumom se naročnik in stranka sporazuma dogovorita o splošnih pogojih odpiranja konkurence in oddajanja posameznega naročila dobave živil po naslednjih sklopih: </w:t>
      </w:r>
      <w:r w:rsidRPr="00DF2DBD">
        <w:rPr>
          <w:rFonts w:ascii="Arial" w:hAnsi="Arial" w:cs="Arial"/>
          <w:i/>
          <w:sz w:val="18"/>
          <w:szCs w:val="18"/>
        </w:rPr>
        <w:t>(navede se sklope, za katere je bil dobavitelj-ponudnik izbran)</w:t>
      </w:r>
      <w:r>
        <w:rPr>
          <w:rFonts w:ascii="Arial" w:hAnsi="Arial" w:cs="Arial"/>
          <w:i/>
          <w:sz w:val="18"/>
          <w:szCs w:val="18"/>
        </w:rPr>
        <w:t xml:space="preserve"> ____________________.</w:t>
      </w:r>
    </w:p>
    <w:p w14:paraId="532B0498" w14:textId="77777777" w:rsidR="00DF2DBD" w:rsidRPr="00DF2DBD" w:rsidRDefault="00DF2DBD" w:rsidP="00DF2DBD">
      <w:pPr>
        <w:spacing w:after="224"/>
        <w:ind w:left="144" w:right="19"/>
        <w:jc w:val="both"/>
        <w:rPr>
          <w:rFonts w:ascii="Arial" w:hAnsi="Arial" w:cs="Arial"/>
          <w:sz w:val="18"/>
          <w:szCs w:val="18"/>
        </w:rPr>
      </w:pPr>
      <w:r w:rsidRPr="00DF2DBD">
        <w:rPr>
          <w:rFonts w:ascii="Arial" w:hAnsi="Arial" w:cs="Arial"/>
          <w:sz w:val="18"/>
          <w:szCs w:val="18"/>
        </w:rPr>
        <w:t>Predmet sporazuma, vrsta, lastnosti, kakovost in dodatne zahteve naročnika izhajajo iz splošnih in posebnih pogojev ter iz opisa vrste živil, in so opredeljeni z razpisno dokumentacijo številka</w:t>
      </w:r>
      <w:r w:rsidRPr="00DF2DBD">
        <w:rPr>
          <w:rFonts w:ascii="Arial" w:hAnsi="Arial" w:cs="Arial"/>
          <w:noProof/>
          <w:sz w:val="18"/>
          <w:szCs w:val="18"/>
          <w:lang w:eastAsia="sl-SI"/>
        </w:rPr>
        <w:drawing>
          <wp:inline distT="0" distB="0" distL="0" distR="0" wp14:anchorId="21344EDD" wp14:editId="6EC22D9A">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27"/>
                    <a:stretch>
                      <a:fillRect/>
                    </a:stretch>
                  </pic:blipFill>
                  <pic:spPr>
                    <a:xfrm>
                      <a:off x="0" y="0"/>
                      <a:ext cx="466344" cy="12195"/>
                    </a:xfrm>
                    <a:prstGeom prst="rect">
                      <a:avLst/>
                    </a:prstGeom>
                  </pic:spPr>
                </pic:pic>
              </a:graphicData>
            </a:graphic>
          </wp:inline>
        </w:drawing>
      </w:r>
      <w:r w:rsidRPr="00DF2DBD">
        <w:rPr>
          <w:rFonts w:ascii="Arial" w:hAnsi="Arial" w:cs="Arial"/>
          <w:sz w:val="18"/>
          <w:szCs w:val="18"/>
        </w:rPr>
        <w:t xml:space="preserve">z dne </w:t>
      </w:r>
      <w:r w:rsidRPr="00DF2DBD">
        <w:rPr>
          <w:rFonts w:ascii="Arial" w:hAnsi="Arial" w:cs="Arial"/>
          <w:noProof/>
          <w:sz w:val="18"/>
          <w:szCs w:val="18"/>
          <w:lang w:eastAsia="sl-SI"/>
        </w:rPr>
        <w:drawing>
          <wp:inline distT="0" distB="0" distL="0" distR="0" wp14:anchorId="2A5C6B6D" wp14:editId="3691FF74">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28"/>
                    <a:stretch>
                      <a:fillRect/>
                    </a:stretch>
                  </pic:blipFill>
                  <pic:spPr>
                    <a:xfrm>
                      <a:off x="0" y="0"/>
                      <a:ext cx="402336" cy="12195"/>
                    </a:xfrm>
                    <a:prstGeom prst="rect">
                      <a:avLst/>
                    </a:prstGeom>
                  </pic:spPr>
                </pic:pic>
              </a:graphicData>
            </a:graphic>
          </wp:inline>
        </w:drawing>
      </w:r>
      <w:r w:rsidRPr="00DF2DBD">
        <w:rPr>
          <w:rFonts w:ascii="Arial" w:hAnsi="Arial" w:cs="Arial"/>
          <w:noProof/>
          <w:sz w:val="18"/>
          <w:szCs w:val="18"/>
          <w:lang w:eastAsia="sl-SI"/>
        </w:rPr>
        <w:drawing>
          <wp:inline distT="0" distB="0" distL="0" distR="0" wp14:anchorId="1A01CA3A" wp14:editId="51B7D8AE">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29"/>
                    <a:stretch>
                      <a:fillRect/>
                    </a:stretch>
                  </pic:blipFill>
                  <pic:spPr>
                    <a:xfrm>
                      <a:off x="0" y="0"/>
                      <a:ext cx="21336" cy="36586"/>
                    </a:xfrm>
                    <a:prstGeom prst="rect">
                      <a:avLst/>
                    </a:prstGeom>
                  </pic:spPr>
                </pic:pic>
              </a:graphicData>
            </a:graphic>
          </wp:inline>
        </w:drawing>
      </w:r>
      <w:r w:rsidRPr="00DF2DBD">
        <w:rPr>
          <w:rFonts w:ascii="Arial" w:hAnsi="Arial" w:cs="Arial"/>
          <w:sz w:val="18"/>
          <w:szCs w:val="18"/>
        </w:rPr>
        <w:t xml:space="preserve"> ki je priloga tega sporazuma.</w:t>
      </w:r>
    </w:p>
    <w:p w14:paraId="345C1ECD" w14:textId="047A6069" w:rsidR="00DF2DBD" w:rsidRPr="00DF2DBD" w:rsidRDefault="00DF2DBD" w:rsidP="00DF2DBD">
      <w:pPr>
        <w:spacing w:after="227"/>
        <w:ind w:left="139" w:right="19"/>
        <w:jc w:val="both"/>
        <w:rPr>
          <w:rFonts w:ascii="Arial" w:hAnsi="Arial" w:cs="Arial"/>
          <w:sz w:val="18"/>
          <w:szCs w:val="18"/>
        </w:rPr>
      </w:pPr>
      <w:r w:rsidRPr="00DF2DBD">
        <w:rPr>
          <w:rFonts w:ascii="Arial" w:hAnsi="Arial" w:cs="Arial"/>
          <w:sz w:val="18"/>
          <w:szCs w:val="18"/>
        </w:rPr>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w:t>
      </w:r>
      <w:r w:rsidR="00401AC4">
        <w:rPr>
          <w:rFonts w:ascii="Arial" w:hAnsi="Arial" w:cs="Arial"/>
          <w:sz w:val="18"/>
          <w:szCs w:val="18"/>
        </w:rPr>
        <w:t xml:space="preserve"> </w:t>
      </w:r>
      <w:r w:rsidRPr="00DF2DBD">
        <w:rPr>
          <w:rFonts w:ascii="Arial" w:hAnsi="Arial" w:cs="Arial"/>
          <w:sz w:val="18"/>
          <w:szCs w:val="18"/>
        </w:rPr>
        <w:t>in glede na sestavljene tedenske jedilnike).</w:t>
      </w:r>
    </w:p>
    <w:p w14:paraId="4D16614F" w14:textId="77777777" w:rsidR="00DF2DBD" w:rsidRPr="00DF2DBD" w:rsidRDefault="00DF2DBD" w:rsidP="00DF2DBD">
      <w:pPr>
        <w:spacing w:after="129"/>
        <w:ind w:left="154"/>
        <w:jc w:val="center"/>
        <w:rPr>
          <w:rFonts w:ascii="Arial" w:hAnsi="Arial" w:cs="Arial"/>
          <w:b/>
          <w:sz w:val="18"/>
          <w:szCs w:val="18"/>
        </w:rPr>
      </w:pPr>
      <w:r w:rsidRPr="00DF2DBD">
        <w:rPr>
          <w:rFonts w:ascii="Arial" w:hAnsi="Arial" w:cs="Arial"/>
          <w:b/>
          <w:sz w:val="18"/>
          <w:szCs w:val="18"/>
        </w:rPr>
        <w:t>Odpiranje konkurence in izjema</w:t>
      </w:r>
    </w:p>
    <w:p w14:paraId="6E9FEE6F" w14:textId="120157D5" w:rsidR="00DF2DBD" w:rsidRPr="00DF2DBD" w:rsidRDefault="00DF2DBD" w:rsidP="00DF5403">
      <w:pPr>
        <w:pStyle w:val="ListParagraph"/>
        <w:numPr>
          <w:ilvl w:val="0"/>
          <w:numId w:val="33"/>
        </w:numPr>
        <w:tabs>
          <w:tab w:val="center" w:pos="4039"/>
          <w:tab w:val="center" w:pos="4534"/>
        </w:tabs>
        <w:spacing w:before="120" w:after="120"/>
        <w:ind w:left="357" w:hanging="357"/>
        <w:jc w:val="center"/>
        <w:rPr>
          <w:rFonts w:ascii="Arial" w:hAnsi="Arial" w:cs="Arial"/>
          <w:sz w:val="18"/>
          <w:szCs w:val="18"/>
        </w:rPr>
      </w:pPr>
      <w:r w:rsidRPr="00DF2DBD">
        <w:rPr>
          <w:rFonts w:ascii="Arial" w:hAnsi="Arial" w:cs="Arial"/>
          <w:sz w:val="18"/>
          <w:szCs w:val="18"/>
        </w:rPr>
        <w:t>člen</w:t>
      </w:r>
    </w:p>
    <w:p w14:paraId="088B1742" w14:textId="77777777" w:rsidR="00DF2DBD" w:rsidRPr="00DF2DBD" w:rsidRDefault="00DF2DBD" w:rsidP="00DF2DBD">
      <w:pPr>
        <w:spacing w:after="244"/>
        <w:ind w:left="149" w:right="19"/>
        <w:jc w:val="both"/>
        <w:rPr>
          <w:rFonts w:ascii="Arial" w:hAnsi="Arial" w:cs="Arial"/>
          <w:sz w:val="18"/>
          <w:szCs w:val="18"/>
        </w:rPr>
      </w:pPr>
      <w:r w:rsidRPr="00DF2DBD">
        <w:rPr>
          <w:rFonts w:ascii="Arial" w:hAnsi="Arial" w:cs="Arial"/>
          <w:sz w:val="18"/>
          <w:szCs w:val="18"/>
        </w:rPr>
        <w:t>Naročnik se s tem sporazumom zavezuje, da bo v okviru odpiranja konkurence za živila iz posameznega sklopa, ki je predmet tega sporazuma, k oddaji ponudbe povabil vse stranke sporazuma, s katerimi ima sklenjen ta sporazum za ta sklop.</w:t>
      </w:r>
    </w:p>
    <w:p w14:paraId="5B07E710" w14:textId="00BEE7A7" w:rsidR="00DF2DBD" w:rsidRPr="00DF2DBD" w:rsidRDefault="00DF2DBD" w:rsidP="00DF2DBD">
      <w:pPr>
        <w:spacing w:after="248"/>
        <w:ind w:left="154" w:right="19"/>
        <w:jc w:val="both"/>
        <w:rPr>
          <w:rFonts w:ascii="Arial" w:hAnsi="Arial" w:cs="Arial"/>
          <w:sz w:val="18"/>
          <w:szCs w:val="18"/>
        </w:rPr>
      </w:pPr>
      <w:r w:rsidRPr="00DF2DBD">
        <w:rPr>
          <w:rFonts w:ascii="Arial" w:hAnsi="Arial" w:cs="Arial"/>
          <w:sz w:val="18"/>
          <w:szCs w:val="18"/>
        </w:rPr>
        <w:t xml:space="preserve">V povabilu k oddaji ponudbe bo naročnik opredelil vrste in okvirne količine živil, ki jih bo predvidoma naročal ter obdobje za katerega se oddaja konkurenca. Glede na definirano obdobje v povabilu k oddaji ponudbe, praviloma pa </w:t>
      </w:r>
      <w:r w:rsidR="007D48B3" w:rsidRPr="007D48B3">
        <w:rPr>
          <w:rFonts w:ascii="Arial" w:hAnsi="Arial" w:cs="Arial"/>
          <w:i/>
          <w:iCs/>
          <w:color w:val="808080" w:themeColor="background1" w:themeShade="80"/>
          <w:sz w:val="18"/>
          <w:szCs w:val="18"/>
        </w:rPr>
        <w:t xml:space="preserve">(vsako leto oziroma </w:t>
      </w:r>
      <w:r w:rsidRPr="007D48B3">
        <w:rPr>
          <w:rFonts w:ascii="Arial" w:hAnsi="Arial" w:cs="Arial"/>
          <w:i/>
          <w:iCs/>
          <w:color w:val="808080" w:themeColor="background1" w:themeShade="80"/>
          <w:sz w:val="18"/>
          <w:szCs w:val="18"/>
        </w:rPr>
        <w:t>vsake 3 mesece</w:t>
      </w:r>
      <w:r w:rsidR="007D48B3" w:rsidRPr="007D48B3">
        <w:rPr>
          <w:rFonts w:ascii="Arial" w:hAnsi="Arial" w:cs="Arial"/>
          <w:i/>
          <w:iCs/>
          <w:color w:val="808080" w:themeColor="background1" w:themeShade="80"/>
          <w:sz w:val="18"/>
          <w:szCs w:val="18"/>
        </w:rPr>
        <w:t>)</w:t>
      </w:r>
      <w:r w:rsidRPr="00DF2DBD">
        <w:rPr>
          <w:rFonts w:ascii="Arial" w:hAnsi="Arial" w:cs="Arial"/>
          <w:sz w:val="18"/>
          <w:szCs w:val="18"/>
        </w:rPr>
        <w:t>, bo naročnik za posamezen sklop iz 2. člena tega sporazuma povabil stranke sporazuma k predložitvi ponudbe.</w:t>
      </w:r>
    </w:p>
    <w:p w14:paraId="59383178" w14:textId="77777777" w:rsidR="00DF2DBD" w:rsidRPr="00DF2DBD" w:rsidRDefault="00DF2DBD" w:rsidP="00DF2DBD">
      <w:pPr>
        <w:spacing w:after="227"/>
        <w:ind w:left="163" w:right="19"/>
        <w:jc w:val="both"/>
        <w:rPr>
          <w:rFonts w:ascii="Arial" w:hAnsi="Arial" w:cs="Arial"/>
          <w:sz w:val="18"/>
          <w:szCs w:val="18"/>
        </w:rPr>
      </w:pPr>
      <w:r w:rsidRPr="00DF2DBD">
        <w:rPr>
          <w:rFonts w:ascii="Arial" w:hAnsi="Arial" w:cs="Arial"/>
          <w:sz w:val="18"/>
          <w:szCs w:val="18"/>
        </w:rPr>
        <w:t>Odpiranje ponudb bo potekalo skladno z določili povabila k odpiranju konkurence in ne bo javno.</w:t>
      </w:r>
    </w:p>
    <w:p w14:paraId="5BCEAE92" w14:textId="77777777" w:rsidR="00DF2DBD" w:rsidRPr="00DF2DBD" w:rsidRDefault="00DF2DBD" w:rsidP="00DF2DBD">
      <w:pPr>
        <w:spacing w:after="239"/>
        <w:ind w:left="154" w:right="19"/>
        <w:jc w:val="both"/>
        <w:rPr>
          <w:rFonts w:ascii="Arial" w:hAnsi="Arial" w:cs="Arial"/>
          <w:sz w:val="18"/>
          <w:szCs w:val="18"/>
        </w:rPr>
      </w:pPr>
      <w:r w:rsidRPr="00DF2DBD">
        <w:rPr>
          <w:rFonts w:ascii="Arial" w:hAnsi="Arial" w:cs="Arial"/>
          <w:sz w:val="18"/>
          <w:szCs w:val="18"/>
        </w:rPr>
        <w:t>Naročnik bo stranke sporazuma, ki bodo povabljene k predložitvi ponudb iz odpiranja konkurence in bodo oddale ponudbo iz odpiranja konkurence, obvestil o izidu postopka in izbiri najugodnejšega dobavitelja ponudnika.</w:t>
      </w:r>
    </w:p>
    <w:p w14:paraId="230BF90C" w14:textId="77777777" w:rsidR="00DF2DBD" w:rsidRPr="00DF2DBD" w:rsidRDefault="00DF2DBD" w:rsidP="00DF2DBD">
      <w:pPr>
        <w:spacing w:after="194"/>
        <w:ind w:left="163" w:right="19"/>
        <w:jc w:val="both"/>
        <w:rPr>
          <w:rFonts w:ascii="Arial" w:hAnsi="Arial" w:cs="Arial"/>
          <w:sz w:val="18"/>
          <w:szCs w:val="18"/>
        </w:rPr>
      </w:pPr>
      <w:r w:rsidRPr="00DF2DBD">
        <w:rPr>
          <w:rFonts w:ascii="Arial" w:hAnsi="Arial" w:cs="Arial"/>
          <w:sz w:val="18"/>
          <w:szCs w:val="18"/>
        </w:rPr>
        <w:t>Pri vsakokratnem odpiranju konkurence bo merilo za izbor najnižja ponudbena vrednost za ocenjeno količino iz povabila k predložitvi ponudb iz odpiranja konkurence. 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1D5E0B51" w14:textId="72B43863" w:rsidR="00DF2DBD" w:rsidRPr="00DF2DBD" w:rsidRDefault="00DF2DBD" w:rsidP="00DF2DBD">
      <w:pPr>
        <w:spacing w:after="229"/>
        <w:ind w:left="163" w:right="19"/>
        <w:jc w:val="both"/>
        <w:rPr>
          <w:rFonts w:ascii="Arial" w:hAnsi="Arial" w:cs="Arial"/>
          <w:sz w:val="18"/>
          <w:szCs w:val="18"/>
        </w:rPr>
      </w:pPr>
      <w:r w:rsidRPr="00DF2DBD">
        <w:rPr>
          <w:rFonts w:ascii="Arial" w:hAnsi="Arial" w:cs="Arial"/>
          <w:sz w:val="18"/>
          <w:szCs w:val="18"/>
        </w:rPr>
        <w:t xml:space="preserve">Naročnik bo z izbranim dobaviteljem-ponudnikom iz odpiranja konkurence za posamezni sklop, skladno z določili iz razpisne dokumentacije in tega sporazuma, sklenil pogodbo o sukcesivni dobavi živil za obdobje definirano v povabilu k oddaji ponudbe. Ce bo za posamezni sklop izbranih več dobaviteljev-ponudnikov iz odpiranja konkurence, bo naročnik z vsakim </w:t>
      </w:r>
      <w:r w:rsidR="007D48B3">
        <w:rPr>
          <w:rFonts w:ascii="Arial" w:hAnsi="Arial" w:cs="Arial"/>
          <w:sz w:val="18"/>
          <w:szCs w:val="18"/>
        </w:rPr>
        <w:t>o</w:t>
      </w:r>
      <w:r w:rsidRPr="00DF2DBD">
        <w:rPr>
          <w:rFonts w:ascii="Arial" w:hAnsi="Arial" w:cs="Arial"/>
          <w:sz w:val="18"/>
          <w:szCs w:val="18"/>
        </w:rPr>
        <w:t>d njih sklenil pogodbo o sukcesivni dobavi živil za obdobje definirano v povabilu k oddaji ponudbe za sklop, za katerega mu je bilo naročilo oddano.</w:t>
      </w:r>
    </w:p>
    <w:p w14:paraId="3BE4E09E" w14:textId="77777777" w:rsidR="00DF2DBD" w:rsidRPr="00DF2DBD" w:rsidRDefault="00DF2DBD" w:rsidP="00DF2DBD">
      <w:pPr>
        <w:ind w:left="163" w:right="19"/>
        <w:jc w:val="both"/>
        <w:rPr>
          <w:rFonts w:ascii="Arial" w:hAnsi="Arial" w:cs="Arial"/>
          <w:sz w:val="18"/>
          <w:szCs w:val="18"/>
        </w:rPr>
      </w:pPr>
      <w:r w:rsidRPr="00DF2DBD">
        <w:rPr>
          <w:rFonts w:ascii="Arial" w:hAnsi="Arial" w:cs="Arial"/>
          <w:sz w:val="18"/>
          <w:szCs w:val="18"/>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5689DE18" w14:textId="77777777" w:rsidR="00DF2DBD" w:rsidRPr="00DF2DBD" w:rsidRDefault="00DF2DBD" w:rsidP="00DF2DBD">
      <w:pPr>
        <w:spacing w:after="252"/>
        <w:ind w:left="125" w:right="19"/>
        <w:jc w:val="both"/>
        <w:rPr>
          <w:rFonts w:ascii="Arial" w:hAnsi="Arial" w:cs="Arial"/>
          <w:sz w:val="18"/>
          <w:szCs w:val="18"/>
        </w:rPr>
      </w:pPr>
      <w:r w:rsidRPr="00DF2DBD">
        <w:rPr>
          <w:rFonts w:ascii="Arial" w:hAnsi="Arial" w:cs="Arial"/>
          <w:sz w:val="18"/>
          <w:szCs w:val="18"/>
        </w:rPr>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14:paraId="021A309D" w14:textId="6D2E63E8" w:rsidR="00DF2DBD" w:rsidRPr="007D48B3" w:rsidRDefault="00DF2DBD" w:rsidP="00DF5403">
      <w:pPr>
        <w:pStyle w:val="ListParagraph"/>
        <w:numPr>
          <w:ilvl w:val="0"/>
          <w:numId w:val="33"/>
        </w:numPr>
        <w:spacing w:after="273"/>
        <w:ind w:left="357" w:right="403" w:hanging="357"/>
        <w:jc w:val="center"/>
        <w:rPr>
          <w:rFonts w:ascii="Arial" w:hAnsi="Arial" w:cs="Arial"/>
          <w:sz w:val="18"/>
          <w:szCs w:val="18"/>
        </w:rPr>
      </w:pPr>
      <w:r w:rsidRPr="007D48B3">
        <w:rPr>
          <w:rFonts w:ascii="Arial" w:hAnsi="Arial" w:cs="Arial"/>
          <w:sz w:val="18"/>
          <w:szCs w:val="18"/>
        </w:rPr>
        <w:lastRenderedPageBreak/>
        <w:t>člen</w:t>
      </w:r>
    </w:p>
    <w:p w14:paraId="0737E014" w14:textId="0EC8DAB8" w:rsidR="007D48B3" w:rsidRDefault="00DF2DBD" w:rsidP="007D48B3">
      <w:pPr>
        <w:spacing w:after="225"/>
        <w:ind w:left="125" w:right="19"/>
        <w:jc w:val="both"/>
        <w:rPr>
          <w:rFonts w:ascii="Arial" w:hAnsi="Arial" w:cs="Arial"/>
          <w:sz w:val="18"/>
          <w:szCs w:val="18"/>
        </w:rPr>
      </w:pPr>
      <w:r w:rsidRPr="00DF2DBD">
        <w:rPr>
          <w:rFonts w:ascii="Arial" w:hAnsi="Arial" w:cs="Arial"/>
          <w:sz w:val="18"/>
          <w:szCs w:val="18"/>
        </w:rPr>
        <w:t xml:space="preserve">Naročnik od stranke sporazuma pričakuje aktivno oddajo ponudb na posamezna povabila k oddaji ponudb, v nasprotnem primeru bo naročnik ravnal v skladu </w:t>
      </w:r>
      <w:r w:rsidR="007D48B3">
        <w:rPr>
          <w:rFonts w:ascii="Arial" w:hAnsi="Arial" w:cs="Arial"/>
          <w:sz w:val="18"/>
          <w:szCs w:val="18"/>
        </w:rPr>
        <w:t xml:space="preserve">z določili </w:t>
      </w:r>
      <w:r w:rsidRPr="00DF2DBD">
        <w:rPr>
          <w:rFonts w:ascii="Arial" w:hAnsi="Arial" w:cs="Arial"/>
          <w:sz w:val="18"/>
          <w:szCs w:val="18"/>
        </w:rPr>
        <w:t>tega sporazuma.</w:t>
      </w:r>
    </w:p>
    <w:p w14:paraId="586D167C" w14:textId="006D969E" w:rsidR="00DF2DBD" w:rsidRPr="007D48B3" w:rsidRDefault="00DF2DBD" w:rsidP="00DF5403">
      <w:pPr>
        <w:pStyle w:val="ListParagraph"/>
        <w:numPr>
          <w:ilvl w:val="0"/>
          <w:numId w:val="33"/>
        </w:numPr>
        <w:spacing w:after="225"/>
        <w:ind w:left="357" w:right="403" w:hanging="357"/>
        <w:jc w:val="center"/>
        <w:rPr>
          <w:rFonts w:ascii="Arial" w:hAnsi="Arial" w:cs="Arial"/>
          <w:sz w:val="18"/>
          <w:szCs w:val="18"/>
        </w:rPr>
      </w:pPr>
      <w:r w:rsidRPr="007D48B3">
        <w:rPr>
          <w:rFonts w:ascii="Arial" w:hAnsi="Arial" w:cs="Arial"/>
          <w:sz w:val="18"/>
          <w:szCs w:val="18"/>
        </w:rPr>
        <w:t>člen</w:t>
      </w:r>
    </w:p>
    <w:p w14:paraId="6C046A30" w14:textId="77777777" w:rsidR="00DF2DBD" w:rsidRPr="00DF2DBD" w:rsidRDefault="00DF2DBD" w:rsidP="007D48B3">
      <w:pPr>
        <w:spacing w:after="463"/>
        <w:ind w:left="134" w:right="19"/>
        <w:jc w:val="both"/>
        <w:rPr>
          <w:rFonts w:ascii="Arial" w:hAnsi="Arial" w:cs="Arial"/>
          <w:sz w:val="18"/>
          <w:szCs w:val="18"/>
        </w:rPr>
      </w:pPr>
      <w:r w:rsidRPr="00DF2DBD">
        <w:rPr>
          <w:rFonts w:ascii="Arial" w:hAnsi="Arial" w:cs="Arial"/>
          <w:sz w:val="18"/>
          <w:szCs w:val="18"/>
        </w:rPr>
        <w:t>Stranka sporazuma je kot strokovnjak dolžna naročnika čim prej opozoriti na morebitno dejansko nezmožnost izvedbe posameznega povpraševanja. Če naročnik spremeni pogoje neuspelega povpraševanja, se to šteje za novo povpraševanje.</w:t>
      </w:r>
    </w:p>
    <w:p w14:paraId="006A96CC" w14:textId="606FCEB2" w:rsidR="00DF2DBD" w:rsidRDefault="00DF2DBD" w:rsidP="00DF2DBD">
      <w:pPr>
        <w:spacing w:after="3"/>
        <w:ind w:left="139"/>
        <w:jc w:val="center"/>
        <w:rPr>
          <w:rFonts w:ascii="Arial" w:hAnsi="Arial" w:cs="Arial"/>
          <w:b/>
          <w:sz w:val="18"/>
          <w:szCs w:val="18"/>
        </w:rPr>
      </w:pPr>
      <w:r w:rsidRPr="00DF2DBD">
        <w:rPr>
          <w:rFonts w:ascii="Arial" w:hAnsi="Arial" w:cs="Arial"/>
          <w:b/>
          <w:sz w:val="18"/>
          <w:szCs w:val="18"/>
        </w:rPr>
        <w:t>Podizvajalci</w:t>
      </w:r>
    </w:p>
    <w:p w14:paraId="1427BE31" w14:textId="77777777" w:rsidR="00DF2DBD" w:rsidRPr="007D48B3" w:rsidRDefault="00DF2DBD" w:rsidP="00DF5403">
      <w:pPr>
        <w:pStyle w:val="ListParagraph"/>
        <w:numPr>
          <w:ilvl w:val="0"/>
          <w:numId w:val="33"/>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člen</w:t>
      </w:r>
    </w:p>
    <w:p w14:paraId="53B82C7A" w14:textId="77777777" w:rsidR="00DF2DBD" w:rsidRPr="00DF2DBD" w:rsidRDefault="00DF2DBD" w:rsidP="007D48B3">
      <w:pPr>
        <w:spacing w:after="465"/>
        <w:ind w:left="125" w:right="17"/>
        <w:jc w:val="both"/>
        <w:rPr>
          <w:rFonts w:ascii="Arial" w:hAnsi="Arial" w:cs="Arial"/>
          <w:sz w:val="18"/>
          <w:szCs w:val="18"/>
        </w:rPr>
      </w:pPr>
      <w:r w:rsidRPr="00DF2DBD">
        <w:rPr>
          <w:rFonts w:ascii="Arial" w:hAnsi="Arial" w:cs="Arial"/>
          <w:sz w:val="18"/>
          <w:szCs w:val="18"/>
        </w:rPr>
        <w:t>Ce bo stranka sporazuma na podlagi odpiranja konkurence izbrana kot dobavitelj-ponudnik in bo pri izvajanju dobav nastopal/-a skupaj s podizvajalcem/-i, se plačila izvajajo v skladu s petim in šestim odstavkom 94. Elena ZJN-3. Vsa vprašanja, ki so v skladu z ZJN-3 obvezna sestavina pogodbe o oddaji javnega naročila, kadar izvajalec nastopa s podizvajalci, bosta naročnik in dobavitelj-ponudnik uredila v posamezni pogodbi o sukcesivni dobavi živil.</w:t>
      </w:r>
    </w:p>
    <w:p w14:paraId="5B8F1F05" w14:textId="77777777" w:rsidR="00DF2DBD" w:rsidRPr="00DF2DBD" w:rsidRDefault="00DF2DBD" w:rsidP="00DF2DBD">
      <w:pPr>
        <w:pStyle w:val="Heading5"/>
        <w:ind w:left="149"/>
        <w:jc w:val="center"/>
        <w:rPr>
          <w:rFonts w:ascii="Arial" w:hAnsi="Arial" w:cs="Arial"/>
          <w:b/>
          <w:color w:val="000000" w:themeColor="text1"/>
          <w:sz w:val="18"/>
          <w:szCs w:val="18"/>
        </w:rPr>
      </w:pPr>
      <w:r w:rsidRPr="00DF2DBD">
        <w:rPr>
          <w:rFonts w:ascii="Arial" w:hAnsi="Arial" w:cs="Arial"/>
          <w:b/>
          <w:color w:val="000000" w:themeColor="text1"/>
          <w:sz w:val="18"/>
          <w:szCs w:val="18"/>
        </w:rPr>
        <w:t>Cene živil</w:t>
      </w:r>
    </w:p>
    <w:p w14:paraId="1CA5EB1E" w14:textId="77777777" w:rsidR="00DF2DBD" w:rsidRPr="00DF2DBD" w:rsidRDefault="00DF2DBD" w:rsidP="007D48B3">
      <w:pPr>
        <w:tabs>
          <w:tab w:val="center" w:pos="4054"/>
          <w:tab w:val="center" w:pos="4543"/>
        </w:tabs>
        <w:spacing w:before="120" w:after="120"/>
        <w:jc w:val="center"/>
        <w:rPr>
          <w:rFonts w:ascii="Arial" w:hAnsi="Arial" w:cs="Arial"/>
          <w:sz w:val="18"/>
          <w:szCs w:val="18"/>
        </w:rPr>
      </w:pPr>
      <w:r w:rsidRPr="00DF2DBD">
        <w:rPr>
          <w:rFonts w:ascii="Arial" w:hAnsi="Arial" w:cs="Arial"/>
          <w:sz w:val="18"/>
          <w:szCs w:val="18"/>
        </w:rPr>
        <w:t>7. člen</w:t>
      </w:r>
    </w:p>
    <w:p w14:paraId="2439B1BF" w14:textId="1CF5B49D" w:rsidR="00DF2DBD" w:rsidRPr="00DF2DBD" w:rsidRDefault="00DF2DBD" w:rsidP="007D48B3">
      <w:pPr>
        <w:spacing w:after="225"/>
        <w:ind w:left="144" w:right="19"/>
        <w:jc w:val="both"/>
        <w:rPr>
          <w:rFonts w:ascii="Arial" w:hAnsi="Arial" w:cs="Arial"/>
          <w:sz w:val="18"/>
          <w:szCs w:val="18"/>
        </w:rPr>
      </w:pPr>
      <w:r w:rsidRPr="00DF2DBD">
        <w:rPr>
          <w:rFonts w:ascii="Arial" w:hAnsi="Arial" w:cs="Arial"/>
          <w:sz w:val="18"/>
          <w:szCs w:val="18"/>
        </w:rPr>
        <w:t xml:space="preserve">Cene za posamezna živila, ki so predmet sporazuma in na tej osnovi sklenjenih pogodb o sukcesivni dobavi živil, so razvidne iz ponudbe in popisa živil, ki jih dobavitelj-ponudnik posreduje v ponudbah, danih na podlagi povabila k odpiranju konkurence. Ponujene cene posameznih vrst </w:t>
      </w:r>
      <w:r w:rsidR="007D48B3">
        <w:rPr>
          <w:rFonts w:ascii="Arial" w:hAnsi="Arial" w:cs="Arial"/>
          <w:sz w:val="18"/>
          <w:szCs w:val="18"/>
        </w:rPr>
        <w:t>živil</w:t>
      </w:r>
      <w:r w:rsidRPr="00DF2DBD">
        <w:rPr>
          <w:rFonts w:ascii="Arial" w:hAnsi="Arial" w:cs="Arial"/>
          <w:sz w:val="18"/>
          <w:szCs w:val="18"/>
        </w:rPr>
        <w:t xml:space="preserve"> za fazo odpiranja konkurence ne smejo presegati cen iz ponudbe na predmetno javno naročilo. V primeru, da bo v fazi odpiranja konkurence stranka sporazuma kršila navedeno določbo, njegova ponudba v tisti fazi odpiranja konkurence ne bo predmet ocenjevanja.</w:t>
      </w:r>
    </w:p>
    <w:p w14:paraId="5464A9AD" w14:textId="77777777" w:rsidR="00DF2DBD" w:rsidRPr="00DF2DBD" w:rsidRDefault="00DF2DBD" w:rsidP="007D48B3">
      <w:pPr>
        <w:spacing w:after="224"/>
        <w:ind w:left="154" w:right="19"/>
        <w:jc w:val="both"/>
        <w:rPr>
          <w:rFonts w:ascii="Arial" w:hAnsi="Arial" w:cs="Arial"/>
          <w:sz w:val="18"/>
          <w:szCs w:val="18"/>
        </w:rPr>
      </w:pPr>
      <w:r w:rsidRPr="00DF2DBD">
        <w:rPr>
          <w:rFonts w:ascii="Arial" w:hAnsi="Arial" w:cs="Arial"/>
          <w:sz w:val="18"/>
          <w:szCs w:val="18"/>
        </w:rPr>
        <w:t>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w:t>
      </w:r>
    </w:p>
    <w:p w14:paraId="34CE4204" w14:textId="4699FA6D" w:rsidR="00DF2DBD" w:rsidRPr="00DF2DBD" w:rsidRDefault="00DF2DBD" w:rsidP="007D48B3">
      <w:pPr>
        <w:spacing w:after="169"/>
        <w:ind w:left="154" w:right="19"/>
        <w:jc w:val="both"/>
        <w:rPr>
          <w:rFonts w:ascii="Arial" w:hAnsi="Arial" w:cs="Arial"/>
          <w:sz w:val="18"/>
          <w:szCs w:val="18"/>
        </w:rPr>
      </w:pPr>
      <w:r w:rsidRPr="00DF2DBD">
        <w:rPr>
          <w:rFonts w:ascii="Arial" w:hAnsi="Arial" w:cs="Arial"/>
          <w:sz w:val="18"/>
          <w:szCs w:val="18"/>
        </w:rPr>
        <w:t>Cene vseh živil iz ponudbe so opredeljene na mersko enoto in vključujejo pariteto »FCA skladišče naročnika — razloženo (Incoterms 20</w:t>
      </w:r>
      <w:r w:rsidR="007D48B3">
        <w:rPr>
          <w:rFonts w:ascii="Arial" w:hAnsi="Arial" w:cs="Arial"/>
          <w:sz w:val="18"/>
          <w:szCs w:val="18"/>
        </w:rPr>
        <w:t>2</w:t>
      </w:r>
      <w:r w:rsidRPr="00DF2DBD">
        <w:rPr>
          <w:rFonts w:ascii="Arial" w:hAnsi="Arial" w:cs="Arial"/>
          <w:sz w:val="18"/>
          <w:szCs w:val="18"/>
        </w:rPr>
        <w:t>0)« ter so fiksne za celotno trajanje pogodbe o sukcesivni dobavi.</w:t>
      </w:r>
    </w:p>
    <w:p w14:paraId="67C76A11" w14:textId="77777777" w:rsidR="00DF2DBD" w:rsidRPr="00DF2DBD" w:rsidRDefault="00DF2DBD" w:rsidP="007D48B3">
      <w:pPr>
        <w:spacing w:after="491"/>
        <w:ind w:left="149" w:right="19"/>
        <w:jc w:val="both"/>
        <w:rPr>
          <w:rFonts w:ascii="Arial" w:hAnsi="Arial" w:cs="Arial"/>
          <w:sz w:val="18"/>
          <w:szCs w:val="18"/>
        </w:rPr>
      </w:pPr>
      <w:r w:rsidRPr="00DF2DBD">
        <w:rPr>
          <w:rFonts w:ascii="Arial" w:hAnsi="Arial" w:cs="Arial"/>
          <w:sz w:val="18"/>
          <w:szCs w:val="18"/>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14:paraId="4D4E7C73" w14:textId="77777777" w:rsidR="00BE410C" w:rsidRDefault="00BE410C" w:rsidP="00DF2DBD">
      <w:pPr>
        <w:spacing w:after="3"/>
        <w:ind w:left="158"/>
        <w:jc w:val="center"/>
        <w:rPr>
          <w:rFonts w:ascii="Arial" w:hAnsi="Arial" w:cs="Arial"/>
          <w:b/>
          <w:sz w:val="18"/>
          <w:szCs w:val="18"/>
        </w:rPr>
      </w:pPr>
    </w:p>
    <w:p w14:paraId="13A66439" w14:textId="77777777" w:rsidR="00BE410C" w:rsidRDefault="00BE410C" w:rsidP="00DF2DBD">
      <w:pPr>
        <w:spacing w:after="3"/>
        <w:ind w:left="158"/>
        <w:jc w:val="center"/>
        <w:rPr>
          <w:rFonts w:ascii="Arial" w:hAnsi="Arial" w:cs="Arial"/>
          <w:b/>
          <w:sz w:val="18"/>
          <w:szCs w:val="18"/>
        </w:rPr>
      </w:pPr>
    </w:p>
    <w:p w14:paraId="683D0D7A" w14:textId="57091CE5" w:rsidR="00DF2DBD" w:rsidRPr="00DF2DBD" w:rsidRDefault="00DF2DBD" w:rsidP="00DF2DBD">
      <w:pPr>
        <w:spacing w:after="3"/>
        <w:ind w:left="158"/>
        <w:jc w:val="center"/>
        <w:rPr>
          <w:rFonts w:ascii="Arial" w:hAnsi="Arial" w:cs="Arial"/>
          <w:b/>
          <w:sz w:val="18"/>
          <w:szCs w:val="18"/>
        </w:rPr>
      </w:pPr>
      <w:r w:rsidRPr="00DF2DBD">
        <w:rPr>
          <w:rFonts w:ascii="Arial" w:hAnsi="Arial" w:cs="Arial"/>
          <w:b/>
          <w:sz w:val="18"/>
          <w:szCs w:val="18"/>
        </w:rPr>
        <w:t>Način obračuna in plačila živil</w:t>
      </w:r>
    </w:p>
    <w:p w14:paraId="093AF277" w14:textId="51DD5AA0" w:rsidR="00DF2DBD" w:rsidRPr="007D48B3" w:rsidRDefault="00DF2DBD" w:rsidP="00DF5403">
      <w:pPr>
        <w:pStyle w:val="ListParagraph"/>
        <w:numPr>
          <w:ilvl w:val="0"/>
          <w:numId w:val="33"/>
        </w:numPr>
        <w:tabs>
          <w:tab w:val="center" w:pos="4020"/>
          <w:tab w:val="center" w:pos="4514"/>
        </w:tabs>
        <w:spacing w:before="120" w:after="120"/>
        <w:ind w:left="357" w:hanging="357"/>
        <w:contextualSpacing w:val="0"/>
        <w:jc w:val="center"/>
        <w:rPr>
          <w:rFonts w:ascii="Arial" w:hAnsi="Arial" w:cs="Arial"/>
          <w:sz w:val="18"/>
          <w:szCs w:val="18"/>
        </w:rPr>
      </w:pPr>
      <w:r w:rsidRPr="007D48B3">
        <w:rPr>
          <w:rFonts w:ascii="Arial" w:hAnsi="Arial" w:cs="Arial"/>
          <w:sz w:val="18"/>
          <w:szCs w:val="18"/>
        </w:rPr>
        <w:t>člen</w:t>
      </w:r>
    </w:p>
    <w:p w14:paraId="35747D59" w14:textId="77777777" w:rsidR="00DF2DBD" w:rsidRPr="00DF2DBD" w:rsidRDefault="00DF2DBD" w:rsidP="007D48B3">
      <w:pPr>
        <w:spacing w:after="230"/>
        <w:ind w:left="125" w:right="19"/>
        <w:jc w:val="both"/>
        <w:rPr>
          <w:rFonts w:ascii="Arial" w:hAnsi="Arial" w:cs="Arial"/>
          <w:sz w:val="18"/>
          <w:szCs w:val="18"/>
        </w:rPr>
      </w:pPr>
      <w:r w:rsidRPr="00DF2DBD">
        <w:rPr>
          <w:rFonts w:ascii="Arial" w:hAnsi="Arial" w:cs="Arial"/>
          <w:sz w:val="18"/>
          <w:szCs w:val="18"/>
        </w:rPr>
        <w:t xml:space="preserve">Naročnik bo dobavitelju-ponudniku in morebitnim podizvajalcem plačal le dejansko dobavljena živila skladno s tem sporazumom in posameznimi sklenjenimi pogodbami o sukcesivni dobavi živil, in sicer po potrjenih računih, </w:t>
      </w:r>
      <w:r w:rsidRPr="00DF2DBD">
        <w:rPr>
          <w:rFonts w:ascii="Arial" w:hAnsi="Arial" w:cs="Arial"/>
          <w:sz w:val="18"/>
          <w:szCs w:val="18"/>
        </w:rPr>
        <w:lastRenderedPageBreak/>
        <w:t>ki bodo izstavljeni na podlagi potrjenih dobavnic - prevzemnic in cen živil, ki izhajajo izključno iz cen na enoto mere, opredeljenih v ponudbi iz odpiranja konkurence.</w:t>
      </w:r>
    </w:p>
    <w:p w14:paraId="50F98910" w14:textId="77777777" w:rsidR="00DF2DBD" w:rsidRPr="00DF2DBD" w:rsidRDefault="00DF2DBD" w:rsidP="007D48B3">
      <w:pPr>
        <w:spacing w:after="174"/>
        <w:ind w:left="134" w:right="19"/>
        <w:jc w:val="both"/>
        <w:rPr>
          <w:rFonts w:ascii="Arial" w:hAnsi="Arial" w:cs="Arial"/>
          <w:sz w:val="18"/>
          <w:szCs w:val="18"/>
        </w:rPr>
      </w:pPr>
      <w:r w:rsidRPr="00DF2DBD">
        <w:rPr>
          <w:rFonts w:ascii="Arial" w:hAnsi="Arial" w:cs="Arial"/>
          <w:sz w:val="18"/>
          <w:szCs w:val="18"/>
        </w:rPr>
        <w:t>Dobavitelj-ponudnik račune izstavlja enkrat mesečno, in sicer do petega dne v mesecu za dobave, realizirane v preteklem mesecu.</w:t>
      </w:r>
    </w:p>
    <w:p w14:paraId="100BFA77" w14:textId="77777777" w:rsidR="00DF2DBD" w:rsidRPr="00DF2DBD" w:rsidRDefault="00DF2DBD" w:rsidP="007D48B3">
      <w:pPr>
        <w:spacing w:after="202"/>
        <w:ind w:left="130" w:right="19"/>
        <w:jc w:val="both"/>
        <w:rPr>
          <w:rFonts w:ascii="Arial" w:hAnsi="Arial" w:cs="Arial"/>
          <w:sz w:val="18"/>
          <w:szCs w:val="18"/>
        </w:rPr>
      </w:pPr>
      <w:r w:rsidRPr="00DF2DBD">
        <w:rPr>
          <w:rFonts w:ascii="Arial" w:hAnsi="Arial" w:cs="Arial"/>
          <w:sz w:val="18"/>
          <w:szCs w:val="18"/>
        </w:rPr>
        <w:t xml:space="preserve">Naročnik bo prejete račune plačal v roku 30 dni od dneva prejema pravilno izstavljenega zbirnega računa na dobaviteljev transakcijski račun številka___________________________ pri ________________________. </w:t>
      </w:r>
    </w:p>
    <w:p w14:paraId="36945DEE" w14:textId="77777777" w:rsidR="00DF2DBD" w:rsidRPr="00DF2DBD" w:rsidRDefault="00DF2DBD" w:rsidP="007D48B3">
      <w:pPr>
        <w:spacing w:after="202"/>
        <w:ind w:left="130" w:right="19"/>
        <w:jc w:val="both"/>
        <w:rPr>
          <w:rFonts w:ascii="Arial" w:hAnsi="Arial" w:cs="Arial"/>
          <w:sz w:val="18"/>
          <w:szCs w:val="18"/>
        </w:rPr>
      </w:pPr>
      <w:r w:rsidRPr="00DF2DBD">
        <w:rPr>
          <w:rFonts w:ascii="Arial" w:hAnsi="Arial" w:cs="Arial"/>
          <w:sz w:val="18"/>
          <w:szCs w:val="18"/>
        </w:rPr>
        <w:t>Če plačilni dan iz prejšnjega odstavka tega člena sovpada z dnem, ko je po zakonu dela prost dan, se za plačilni dan šteje naslednji delavnik.</w:t>
      </w:r>
    </w:p>
    <w:p w14:paraId="74E43DDD" w14:textId="77777777" w:rsidR="00DF2DBD" w:rsidRPr="00DF2DBD" w:rsidRDefault="00DF2DBD" w:rsidP="007D48B3">
      <w:pPr>
        <w:spacing w:after="115"/>
        <w:ind w:left="134" w:right="19"/>
        <w:jc w:val="both"/>
        <w:rPr>
          <w:rFonts w:ascii="Arial" w:hAnsi="Arial" w:cs="Arial"/>
          <w:sz w:val="18"/>
          <w:szCs w:val="18"/>
        </w:rPr>
      </w:pPr>
      <w:r w:rsidRPr="00DF2DBD">
        <w:rPr>
          <w:rFonts w:ascii="Arial" w:hAnsi="Arial" w:cs="Arial"/>
          <w:sz w:val="18"/>
          <w:szCs w:val="18"/>
        </w:rPr>
        <w:t>Naročnik se obvezuje, da bo prejete račune potrdil ali jim ugovarjal v roku osem delovnih dni od dneva njihovega prejema. Ce naročnik računa ne potrdi ali mu ugovarja v tem roku, se šteje, daje račun potrdil.</w:t>
      </w:r>
    </w:p>
    <w:p w14:paraId="73262F48" w14:textId="77777777" w:rsidR="00DF2DBD" w:rsidRPr="00DF2DBD" w:rsidRDefault="00DF2DBD" w:rsidP="007D48B3">
      <w:pPr>
        <w:ind w:left="144" w:right="19"/>
        <w:jc w:val="both"/>
        <w:rPr>
          <w:rFonts w:ascii="Arial" w:hAnsi="Arial" w:cs="Arial"/>
          <w:sz w:val="18"/>
          <w:szCs w:val="18"/>
        </w:rPr>
      </w:pPr>
      <w:r w:rsidRPr="00DF2DBD">
        <w:rPr>
          <w:rFonts w:ascii="Arial" w:hAnsi="Arial" w:cs="Arial"/>
          <w:sz w:val="18"/>
          <w:szCs w:val="18"/>
        </w:rPr>
        <w:t>Račun se izstavi na naslov: ___________</w:t>
      </w:r>
    </w:p>
    <w:p w14:paraId="1AF0E1DB" w14:textId="77777777" w:rsidR="00DF2DBD" w:rsidRPr="00DF2DBD" w:rsidRDefault="00DF2DBD" w:rsidP="007D48B3">
      <w:pPr>
        <w:spacing w:after="177"/>
        <w:ind w:left="134" w:right="19"/>
        <w:jc w:val="both"/>
        <w:rPr>
          <w:rFonts w:ascii="Arial" w:hAnsi="Arial" w:cs="Arial"/>
          <w:sz w:val="18"/>
          <w:szCs w:val="18"/>
        </w:rPr>
      </w:pPr>
      <w:r w:rsidRPr="00DF2DBD">
        <w:rPr>
          <w:rFonts w:ascii="Arial" w:hAnsi="Arial" w:cs="Arial"/>
          <w:sz w:val="18"/>
          <w:szCs w:val="18"/>
        </w:rPr>
        <w:t>Na računu mora biti obvezno navedena številka sporazuma.</w:t>
      </w:r>
    </w:p>
    <w:p w14:paraId="26155C69" w14:textId="77777777" w:rsidR="00DF2DBD" w:rsidRPr="00DF2DBD" w:rsidRDefault="00DF2DBD" w:rsidP="007D48B3">
      <w:pPr>
        <w:spacing w:after="154"/>
        <w:ind w:left="144" w:right="19"/>
        <w:jc w:val="both"/>
        <w:rPr>
          <w:rFonts w:ascii="Arial" w:hAnsi="Arial" w:cs="Arial"/>
          <w:sz w:val="18"/>
          <w:szCs w:val="18"/>
        </w:rPr>
      </w:pPr>
      <w:r w:rsidRPr="00DF2DBD">
        <w:rPr>
          <w:rFonts w:ascii="Arial" w:hAnsi="Arial" w:cs="Arial"/>
          <w:sz w:val="18"/>
          <w:szCs w:val="18"/>
        </w:rPr>
        <w:t>Dobavitelj-ponudnik je dolžan račune posredovati naročniku izključno v elektronski obliki (e-račun), skladno z veljavno zakonodajo.</w:t>
      </w:r>
    </w:p>
    <w:p w14:paraId="1C86F76C" w14:textId="77777777" w:rsidR="00DF2DBD" w:rsidRPr="00DF2DBD" w:rsidRDefault="00DF2DBD" w:rsidP="007D48B3">
      <w:pPr>
        <w:spacing w:after="237"/>
        <w:ind w:left="149" w:right="19"/>
        <w:jc w:val="both"/>
        <w:rPr>
          <w:rFonts w:ascii="Arial" w:hAnsi="Arial" w:cs="Arial"/>
          <w:sz w:val="18"/>
          <w:szCs w:val="18"/>
        </w:rPr>
      </w:pPr>
      <w:r w:rsidRPr="00DF2DBD">
        <w:rPr>
          <w:rFonts w:ascii="Arial" w:hAnsi="Arial" w:cs="Arial"/>
          <w:sz w:val="18"/>
          <w:szCs w:val="18"/>
        </w:rPr>
        <w:t>Če naročnik zamudi s plačilom lahko dobavitelj zahteva plačilo zakonitih zamudnih obresti.</w:t>
      </w:r>
    </w:p>
    <w:p w14:paraId="00CEA475" w14:textId="06B5BC74" w:rsidR="00DF2DBD" w:rsidRPr="007D48B3" w:rsidRDefault="00DF2DBD" w:rsidP="00DF5403">
      <w:pPr>
        <w:pStyle w:val="ListParagraph"/>
        <w:numPr>
          <w:ilvl w:val="0"/>
          <w:numId w:val="33"/>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člen</w:t>
      </w:r>
    </w:p>
    <w:p w14:paraId="1287D527" w14:textId="77777777" w:rsidR="00DF2DBD" w:rsidRPr="00DF2DBD" w:rsidRDefault="00DF2DBD" w:rsidP="007D48B3">
      <w:pPr>
        <w:ind w:left="154" w:right="19"/>
        <w:jc w:val="both"/>
        <w:rPr>
          <w:rFonts w:ascii="Arial" w:hAnsi="Arial" w:cs="Arial"/>
          <w:sz w:val="18"/>
          <w:szCs w:val="18"/>
        </w:rPr>
      </w:pPr>
      <w:r w:rsidRPr="00DF2DBD">
        <w:rPr>
          <w:rFonts w:ascii="Arial" w:hAnsi="Arial" w:cs="Arial"/>
          <w:sz w:val="18"/>
          <w:szCs w:val="18"/>
        </w:rPr>
        <w:t>Skupna ocenjena vrednost vseh dobav živil za sklop/e __________________ in ki so predmet tega sporazuma, za celotno obdobje trajanja tega okvirnega sporazuma znaša EUR brez DDV (z besedo: ______</w:t>
      </w:r>
      <w:r w:rsidRPr="00DF2DBD">
        <w:rPr>
          <w:rFonts w:ascii="Arial" w:hAnsi="Arial" w:cs="Arial"/>
          <w:noProof/>
          <w:sz w:val="18"/>
          <w:szCs w:val="18"/>
        </w:rPr>
        <w:t>____________).</w:t>
      </w:r>
    </w:p>
    <w:p w14:paraId="0008F8F0" w14:textId="77777777" w:rsidR="00DF2DBD" w:rsidRPr="00DF2DBD" w:rsidRDefault="00DF2DBD" w:rsidP="00DF2DBD">
      <w:pPr>
        <w:spacing w:after="189"/>
        <w:ind w:left="154"/>
        <w:rPr>
          <w:rFonts w:ascii="Arial" w:hAnsi="Arial" w:cs="Arial"/>
          <w:sz w:val="18"/>
          <w:szCs w:val="18"/>
        </w:rPr>
      </w:pPr>
    </w:p>
    <w:p w14:paraId="7342BDE7" w14:textId="77777777" w:rsidR="00DF2DBD" w:rsidRPr="00DF2DBD" w:rsidRDefault="00DF2DBD" w:rsidP="00DF2DBD">
      <w:pPr>
        <w:spacing w:after="189"/>
        <w:ind w:left="154"/>
        <w:jc w:val="center"/>
        <w:rPr>
          <w:rFonts w:ascii="Arial" w:hAnsi="Arial" w:cs="Arial"/>
          <w:b/>
          <w:sz w:val="18"/>
          <w:szCs w:val="18"/>
        </w:rPr>
      </w:pPr>
      <w:r w:rsidRPr="00DF2DBD">
        <w:rPr>
          <w:rFonts w:ascii="Arial" w:hAnsi="Arial" w:cs="Arial"/>
          <w:b/>
          <w:sz w:val="18"/>
          <w:szCs w:val="18"/>
        </w:rPr>
        <w:t>Obveznosti stranke sporazuma</w:t>
      </w:r>
    </w:p>
    <w:p w14:paraId="627C3DA4" w14:textId="77777777" w:rsidR="00DF2DBD" w:rsidRPr="00DF2DBD" w:rsidRDefault="00DF2DBD" w:rsidP="00DF5403">
      <w:pPr>
        <w:numPr>
          <w:ilvl w:val="0"/>
          <w:numId w:val="33"/>
        </w:numPr>
        <w:spacing w:before="120" w:after="120"/>
        <w:ind w:left="357" w:right="403" w:hanging="357"/>
        <w:jc w:val="center"/>
        <w:rPr>
          <w:rFonts w:ascii="Arial" w:hAnsi="Arial" w:cs="Arial"/>
          <w:sz w:val="18"/>
          <w:szCs w:val="18"/>
        </w:rPr>
      </w:pPr>
      <w:r w:rsidRPr="00DF2DBD">
        <w:rPr>
          <w:rFonts w:ascii="Arial" w:hAnsi="Arial" w:cs="Arial"/>
          <w:sz w:val="18"/>
          <w:szCs w:val="18"/>
        </w:rPr>
        <w:t>člen</w:t>
      </w:r>
    </w:p>
    <w:p w14:paraId="5355B00B" w14:textId="77777777" w:rsidR="00DF2DBD" w:rsidRPr="00DF2DBD" w:rsidRDefault="00DF2DBD" w:rsidP="007D48B3">
      <w:pPr>
        <w:ind w:left="163" w:right="19"/>
        <w:jc w:val="both"/>
        <w:rPr>
          <w:rFonts w:ascii="Arial" w:hAnsi="Arial" w:cs="Arial"/>
          <w:sz w:val="18"/>
          <w:szCs w:val="18"/>
        </w:rPr>
      </w:pPr>
      <w:r w:rsidRPr="00DF2DBD">
        <w:rPr>
          <w:rFonts w:ascii="Arial" w:hAnsi="Arial" w:cs="Arial"/>
          <w:sz w:val="18"/>
          <w:szCs w:val="18"/>
        </w:rPr>
        <w:t>Stranka sporazuma se zavezuje, da bo:</w:t>
      </w:r>
    </w:p>
    <w:p w14:paraId="194F6C51"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aktivno sodelovala pri izvajanju tega sporazuma;</w:t>
      </w:r>
    </w:p>
    <w:p w14:paraId="16FB1C7F"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svoje obveznosti opravila skladno z določili tega sporazuma, predpisi, ki urejajo področje živil in v interesu naročnika;</w:t>
      </w:r>
    </w:p>
    <w:p w14:paraId="3A80E909"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izvajala vse svoje obveznosti iz sklenjenih sukcesivnih pogodb o dobavi živil v skladu z določili tega sklenjenega sporazuma;</w:t>
      </w:r>
    </w:p>
    <w:p w14:paraId="7E78E13F"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dobave opravljala tako, da ne bo moten delovni proces naročnika;</w:t>
      </w:r>
    </w:p>
    <w:p w14:paraId="7E662C10"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dobave živil izvajal pravočasno;</w:t>
      </w:r>
    </w:p>
    <w:p w14:paraId="30B55D85"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pisno obvestila naročnika o morebitnem nastopu okoliščin, ki bi utegnile vplivati na vsebinsko, vrednostno ali terminsko izvršitev določil sporazuma;</w:t>
      </w:r>
    </w:p>
    <w:p w14:paraId="38D18CF6"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izvajala dobave živil v skladu z določili v razpisni dokumentaciji naročnika;</w:t>
      </w:r>
    </w:p>
    <w:p w14:paraId="5A198472" w14:textId="77777777"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naročniku omogočila ustrezen nadzor pri izvajanju javnega naročila;</w:t>
      </w:r>
    </w:p>
    <w:p w14:paraId="775EBE33" w14:textId="77777777" w:rsidR="00401AC4"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naročniku dobavljala kakovostna in zdravstveno neoporečna živila, ki ustrezajo vsem predpisom, ki določajo pogoje za posamezno vrsto živil, posebej pa, da so izpolnjeni vsi sanitarno — tehnični pogoji, ki določajo in urejajo dobavo živil;</w:t>
      </w:r>
    </w:p>
    <w:p w14:paraId="1FFAE368" w14:textId="352F6C69" w:rsidR="00DF2DBD" w:rsidRPr="00DF2DBD" w:rsidRDefault="00DF2DBD" w:rsidP="00DF5403">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izvajala svoje obveznosti, izhajajoče iz tega sporazuma, s skrbnostjo dobrega strokovnjaka.</w:t>
      </w:r>
    </w:p>
    <w:p w14:paraId="76F2C606" w14:textId="77777777" w:rsidR="00DF2DBD" w:rsidRPr="00DF2DBD" w:rsidRDefault="00DF2DBD" w:rsidP="00DF2DBD">
      <w:pPr>
        <w:spacing w:after="3"/>
        <w:ind w:left="168"/>
        <w:jc w:val="center"/>
        <w:rPr>
          <w:rFonts w:ascii="Arial" w:hAnsi="Arial" w:cs="Arial"/>
          <w:b/>
          <w:sz w:val="18"/>
          <w:szCs w:val="18"/>
        </w:rPr>
      </w:pPr>
    </w:p>
    <w:p w14:paraId="05E293D0" w14:textId="77777777" w:rsidR="007D48B3" w:rsidRDefault="00DF2DBD" w:rsidP="007D48B3">
      <w:pPr>
        <w:spacing w:after="3"/>
        <w:ind w:left="168"/>
        <w:jc w:val="center"/>
        <w:rPr>
          <w:rFonts w:ascii="Arial" w:hAnsi="Arial" w:cs="Arial"/>
          <w:b/>
          <w:sz w:val="18"/>
          <w:szCs w:val="18"/>
        </w:rPr>
      </w:pPr>
      <w:r w:rsidRPr="00DF2DBD">
        <w:rPr>
          <w:rFonts w:ascii="Arial" w:hAnsi="Arial" w:cs="Arial"/>
          <w:b/>
          <w:sz w:val="18"/>
          <w:szCs w:val="18"/>
        </w:rPr>
        <w:t>Obveznosti naročnika</w:t>
      </w:r>
    </w:p>
    <w:p w14:paraId="58CA1459" w14:textId="2B981ECE" w:rsidR="00DF2DBD" w:rsidRPr="007D48B3" w:rsidRDefault="00DF2DBD" w:rsidP="00DF5403">
      <w:pPr>
        <w:pStyle w:val="ListParagraph"/>
        <w:numPr>
          <w:ilvl w:val="0"/>
          <w:numId w:val="33"/>
        </w:numPr>
        <w:spacing w:before="120" w:after="120"/>
        <w:ind w:left="357" w:hanging="357"/>
        <w:contextualSpacing w:val="0"/>
        <w:jc w:val="center"/>
        <w:rPr>
          <w:rFonts w:ascii="Arial" w:hAnsi="Arial" w:cs="Arial"/>
          <w:b/>
          <w:sz w:val="18"/>
          <w:szCs w:val="18"/>
        </w:rPr>
      </w:pPr>
      <w:r w:rsidRPr="007D48B3">
        <w:rPr>
          <w:rFonts w:ascii="Arial" w:hAnsi="Arial" w:cs="Arial"/>
          <w:sz w:val="18"/>
          <w:szCs w:val="18"/>
        </w:rPr>
        <w:t>člen</w:t>
      </w:r>
    </w:p>
    <w:p w14:paraId="5B7B8C5F" w14:textId="77777777" w:rsidR="00DF2DBD" w:rsidRPr="00DF2DBD" w:rsidRDefault="00DF2DBD" w:rsidP="007D48B3">
      <w:pPr>
        <w:ind w:left="115" w:right="19"/>
        <w:jc w:val="both"/>
        <w:rPr>
          <w:rFonts w:ascii="Arial" w:hAnsi="Arial" w:cs="Arial"/>
          <w:sz w:val="18"/>
          <w:szCs w:val="18"/>
        </w:rPr>
      </w:pPr>
      <w:r w:rsidRPr="00DF2DBD">
        <w:rPr>
          <w:rFonts w:ascii="Arial" w:hAnsi="Arial" w:cs="Arial"/>
          <w:sz w:val="18"/>
          <w:szCs w:val="18"/>
        </w:rPr>
        <w:t>Naročnik se zavezuje, da bo:</w:t>
      </w:r>
    </w:p>
    <w:p w14:paraId="2DC503E3" w14:textId="77777777" w:rsidR="00DF2DBD" w:rsidRPr="00DF2DBD" w:rsidRDefault="00DF2DBD" w:rsidP="00DF5403">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lastRenderedPageBreak/>
        <w:t>živila naročal pri stranki sporazuma, s katero v skladu z določili tega sporazuma sklene posamezno pogodbo o sukcesivni dobavi živil;</w:t>
      </w:r>
    </w:p>
    <w:p w14:paraId="7A32DA1A" w14:textId="77777777" w:rsidR="00DF2DBD" w:rsidRPr="00DF2DBD" w:rsidRDefault="00DF2DBD" w:rsidP="00DF5403">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dobavitelju-ponudniku pravočasno naročal potrebne količine živil;</w:t>
      </w:r>
    </w:p>
    <w:p w14:paraId="0BE611F5" w14:textId="77777777" w:rsidR="00DF2DBD" w:rsidRPr="00DF2DBD" w:rsidRDefault="00DF2DBD" w:rsidP="00DF5403">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izpolnjeval vse obveznosti v rokih in na predviden način;</w:t>
      </w:r>
    </w:p>
    <w:p w14:paraId="144B96E2" w14:textId="77777777" w:rsidR="00DF2DBD" w:rsidRPr="00DF2DBD" w:rsidRDefault="00DF2DBD" w:rsidP="00DF5403">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obveščal dobavitelja-ponudnika o morebitnih ugotovljenih napakah in pomanjkljivostih v zvezi z izpolnitvijo njegovih obveznosti.</w:t>
      </w:r>
    </w:p>
    <w:p w14:paraId="32E81C64" w14:textId="77777777" w:rsidR="00DF2DBD" w:rsidRPr="00DF2DBD" w:rsidRDefault="00DF2DBD" w:rsidP="00DF2DBD">
      <w:pPr>
        <w:spacing w:after="3"/>
        <w:ind w:left="144"/>
        <w:jc w:val="center"/>
        <w:rPr>
          <w:rFonts w:ascii="Arial" w:hAnsi="Arial" w:cs="Arial"/>
          <w:b/>
          <w:sz w:val="18"/>
          <w:szCs w:val="18"/>
        </w:rPr>
      </w:pPr>
    </w:p>
    <w:p w14:paraId="0D95FC53" w14:textId="77777777" w:rsidR="00DF2DBD" w:rsidRPr="00DF2DBD" w:rsidRDefault="00DF2DBD" w:rsidP="00DF2DBD">
      <w:pPr>
        <w:spacing w:after="3"/>
        <w:ind w:left="144"/>
        <w:jc w:val="center"/>
        <w:rPr>
          <w:rFonts w:ascii="Arial" w:hAnsi="Arial" w:cs="Arial"/>
          <w:b/>
          <w:sz w:val="18"/>
          <w:szCs w:val="18"/>
        </w:rPr>
      </w:pPr>
    </w:p>
    <w:p w14:paraId="4DFDC761" w14:textId="77777777" w:rsidR="00DF2DBD" w:rsidRPr="00DF2DBD" w:rsidRDefault="00DF2DBD" w:rsidP="00DF2DBD">
      <w:pPr>
        <w:spacing w:after="3"/>
        <w:ind w:left="144"/>
        <w:jc w:val="center"/>
        <w:rPr>
          <w:rFonts w:ascii="Arial" w:hAnsi="Arial" w:cs="Arial"/>
          <w:b/>
          <w:sz w:val="18"/>
          <w:szCs w:val="18"/>
        </w:rPr>
      </w:pPr>
    </w:p>
    <w:p w14:paraId="23F8B999" w14:textId="77777777" w:rsidR="001E5D78" w:rsidRDefault="00DF2DBD" w:rsidP="001E5D78">
      <w:pPr>
        <w:spacing w:after="3"/>
        <w:ind w:left="144"/>
        <w:jc w:val="center"/>
        <w:rPr>
          <w:rFonts w:ascii="Arial" w:hAnsi="Arial" w:cs="Arial"/>
          <w:b/>
          <w:sz w:val="18"/>
          <w:szCs w:val="18"/>
        </w:rPr>
      </w:pPr>
      <w:r w:rsidRPr="00DF2DBD">
        <w:rPr>
          <w:rFonts w:ascii="Arial" w:hAnsi="Arial" w:cs="Arial"/>
          <w:b/>
          <w:sz w:val="18"/>
          <w:szCs w:val="18"/>
        </w:rPr>
        <w:t>Naročanje in dobava živil</w:t>
      </w:r>
    </w:p>
    <w:p w14:paraId="17FD6EA1" w14:textId="67E053B8" w:rsidR="00DF2DBD" w:rsidRPr="001E5D78" w:rsidRDefault="00DF2DBD" w:rsidP="00DF5403">
      <w:pPr>
        <w:pStyle w:val="ListParagraph"/>
        <w:numPr>
          <w:ilvl w:val="0"/>
          <w:numId w:val="33"/>
        </w:numPr>
        <w:spacing w:before="120" w:after="120"/>
        <w:ind w:left="357" w:hanging="357"/>
        <w:contextualSpacing w:val="0"/>
        <w:jc w:val="center"/>
        <w:rPr>
          <w:rFonts w:ascii="Arial" w:hAnsi="Arial" w:cs="Arial"/>
          <w:b/>
          <w:sz w:val="18"/>
          <w:szCs w:val="18"/>
        </w:rPr>
      </w:pPr>
      <w:r w:rsidRPr="001E5D78">
        <w:rPr>
          <w:rFonts w:ascii="Arial" w:hAnsi="Arial" w:cs="Arial"/>
          <w:sz w:val="18"/>
          <w:szCs w:val="18"/>
        </w:rPr>
        <w:t>člen</w:t>
      </w:r>
    </w:p>
    <w:p w14:paraId="7089C205" w14:textId="13845D87" w:rsidR="00DF2DBD" w:rsidRPr="00DF2DBD" w:rsidRDefault="00DF2DBD" w:rsidP="001E5D78">
      <w:pPr>
        <w:spacing w:after="173"/>
        <w:ind w:left="139" w:right="86"/>
        <w:jc w:val="both"/>
        <w:rPr>
          <w:rFonts w:ascii="Arial" w:hAnsi="Arial" w:cs="Arial"/>
          <w:sz w:val="18"/>
          <w:szCs w:val="18"/>
        </w:rPr>
      </w:pPr>
      <w:r w:rsidRPr="00DF2DBD">
        <w:rPr>
          <w:rFonts w:ascii="Arial" w:hAnsi="Arial" w:cs="Arial"/>
          <w:sz w:val="18"/>
          <w:szCs w:val="18"/>
        </w:rPr>
        <w:t>Naročnik bo živila naročal sukcesivno, praviloma dnevno ali dva dni prej (opcijsko: tedensko) zaradi spremenjenih potreb z odzivnim časom za dostavo živil, opredeljenim v</w:t>
      </w:r>
      <w:r w:rsidR="001E5D78">
        <w:rPr>
          <w:rFonts w:ascii="Arial" w:hAnsi="Arial" w:cs="Arial"/>
          <w:sz w:val="18"/>
          <w:szCs w:val="18"/>
        </w:rPr>
        <w:t xml:space="preserve"> tem </w:t>
      </w:r>
      <w:r w:rsidRPr="00DF2DBD">
        <w:rPr>
          <w:rFonts w:ascii="Arial" w:hAnsi="Arial" w:cs="Arial"/>
          <w:sz w:val="18"/>
          <w:szCs w:val="18"/>
        </w:rPr>
        <w:t>sporazum</w:t>
      </w:r>
      <w:r w:rsidR="001E5D78">
        <w:rPr>
          <w:rFonts w:ascii="Arial" w:hAnsi="Arial" w:cs="Arial"/>
          <w:sz w:val="18"/>
          <w:szCs w:val="18"/>
        </w:rPr>
        <w:t>u</w:t>
      </w:r>
      <w:r w:rsidRPr="00DF2DBD">
        <w:rPr>
          <w:rFonts w:ascii="Arial" w:hAnsi="Arial" w:cs="Arial"/>
          <w:sz w:val="18"/>
          <w:szCs w:val="18"/>
        </w:rPr>
        <w:t>.</w:t>
      </w:r>
    </w:p>
    <w:p w14:paraId="6FE5281C" w14:textId="77777777" w:rsidR="00DF2DBD" w:rsidRPr="00DF2DBD" w:rsidRDefault="00DF2DBD" w:rsidP="001E5D78">
      <w:pPr>
        <w:spacing w:after="245"/>
        <w:ind w:left="144" w:right="19"/>
        <w:jc w:val="both"/>
        <w:rPr>
          <w:rFonts w:ascii="Arial" w:hAnsi="Arial" w:cs="Arial"/>
          <w:sz w:val="18"/>
          <w:szCs w:val="18"/>
        </w:rPr>
      </w:pPr>
      <w:r w:rsidRPr="00DF2DBD">
        <w:rPr>
          <w:rFonts w:ascii="Arial" w:hAnsi="Arial" w:cs="Arial"/>
          <w:sz w:val="18"/>
          <w:szCs w:val="18"/>
        </w:rPr>
        <w:t>Naročnik si pridržuje pravico, da živila naroča po merski enoti, opredeljeni v razpisni dokumentaciji in ni dolžan prevzeti transportnega pakiranja.</w:t>
      </w:r>
    </w:p>
    <w:p w14:paraId="4540A266" w14:textId="77777777" w:rsidR="00DF2DBD" w:rsidRPr="00DF2DBD" w:rsidRDefault="00DF2DBD" w:rsidP="001E5D78">
      <w:pPr>
        <w:spacing w:after="240"/>
        <w:ind w:left="154" w:right="19"/>
        <w:jc w:val="both"/>
        <w:rPr>
          <w:rFonts w:ascii="Arial" w:hAnsi="Arial" w:cs="Arial"/>
          <w:sz w:val="18"/>
          <w:szCs w:val="18"/>
        </w:rPr>
      </w:pPr>
      <w:r w:rsidRPr="00DF2DBD">
        <w:rPr>
          <w:rFonts w:ascii="Arial" w:hAnsi="Arial" w:cs="Arial"/>
          <w:sz w:val="18"/>
          <w:szCs w:val="18"/>
        </w:rPr>
        <w:t>Naroča vsaka dostavna enota naročnika posebej.</w:t>
      </w:r>
    </w:p>
    <w:p w14:paraId="0177F5D1" w14:textId="77777777" w:rsidR="001E5D78" w:rsidRDefault="00DF2DBD" w:rsidP="001E5D78">
      <w:pPr>
        <w:spacing w:after="227"/>
        <w:ind w:left="154" w:right="19"/>
        <w:jc w:val="both"/>
        <w:rPr>
          <w:rFonts w:ascii="Arial" w:hAnsi="Arial" w:cs="Arial"/>
          <w:sz w:val="18"/>
          <w:szCs w:val="18"/>
        </w:rPr>
      </w:pPr>
      <w:r w:rsidRPr="00DF2DBD">
        <w:rPr>
          <w:rFonts w:ascii="Arial" w:hAnsi="Arial" w:cs="Arial"/>
          <w:sz w:val="18"/>
          <w:szCs w:val="18"/>
        </w:rPr>
        <w:t>Naročnik naroča pisno na naslov _________________________________, pri čemer dobavitelj-ponudnik v 2 urah od prejema naročila, pisno potrdi izvedbo naročila oziroma mu navede problematiko dobave.</w:t>
      </w:r>
    </w:p>
    <w:p w14:paraId="14DE451C" w14:textId="4B3D15BE" w:rsidR="00DF2DBD" w:rsidRPr="001E5D78" w:rsidRDefault="00DF2DBD" w:rsidP="00DF5403">
      <w:pPr>
        <w:pStyle w:val="ListParagraph"/>
        <w:numPr>
          <w:ilvl w:val="0"/>
          <w:numId w:val="33"/>
        </w:numPr>
        <w:spacing w:before="120" w:after="120"/>
        <w:ind w:left="357" w:right="17" w:hanging="357"/>
        <w:contextualSpacing w:val="0"/>
        <w:jc w:val="center"/>
        <w:rPr>
          <w:rFonts w:ascii="Arial" w:hAnsi="Arial" w:cs="Arial"/>
          <w:sz w:val="18"/>
          <w:szCs w:val="18"/>
        </w:rPr>
      </w:pPr>
      <w:r w:rsidRPr="001E5D78">
        <w:rPr>
          <w:rFonts w:ascii="Arial" w:hAnsi="Arial" w:cs="Arial"/>
          <w:sz w:val="18"/>
          <w:szCs w:val="18"/>
        </w:rPr>
        <w:t>člen</w:t>
      </w:r>
    </w:p>
    <w:p w14:paraId="2E0E087B" w14:textId="77777777" w:rsidR="00DF2DBD" w:rsidRPr="00DF2DBD" w:rsidRDefault="00DF2DBD" w:rsidP="001E5D78">
      <w:pPr>
        <w:spacing w:after="176"/>
        <w:ind w:left="168" w:right="19"/>
        <w:jc w:val="both"/>
        <w:rPr>
          <w:rFonts w:ascii="Arial" w:hAnsi="Arial" w:cs="Arial"/>
          <w:sz w:val="18"/>
          <w:szCs w:val="18"/>
        </w:rPr>
      </w:pPr>
      <w:r w:rsidRPr="00DF2DBD">
        <w:rPr>
          <w:rFonts w:ascii="Arial" w:hAnsi="Arial" w:cs="Arial"/>
          <w:sz w:val="18"/>
          <w:szCs w:val="18"/>
        </w:rPr>
        <w:t xml:space="preserve">Dobavitelj mora živila dostavljati na lokacijo naročnika: </w:t>
      </w:r>
    </w:p>
    <w:p w14:paraId="6B683132" w14:textId="77777777" w:rsidR="00DF2DBD" w:rsidRPr="00DF2DBD" w:rsidRDefault="00DF2DBD" w:rsidP="001E5D78">
      <w:pPr>
        <w:spacing w:after="176"/>
        <w:ind w:left="168" w:right="19"/>
        <w:jc w:val="both"/>
        <w:rPr>
          <w:rFonts w:ascii="Arial" w:hAnsi="Arial" w:cs="Arial"/>
          <w:sz w:val="18"/>
          <w:szCs w:val="18"/>
        </w:rPr>
      </w:pPr>
      <w:r w:rsidRPr="00DF2DBD">
        <w:rPr>
          <w:rFonts w:ascii="Arial" w:hAnsi="Arial" w:cs="Arial"/>
          <w:sz w:val="18"/>
          <w:szCs w:val="18"/>
        </w:rPr>
        <w:t>________________________________________________________________________________________________________________________________________________________________________________</w:t>
      </w:r>
    </w:p>
    <w:p w14:paraId="17343531" w14:textId="77777777" w:rsidR="00DF2DBD" w:rsidRPr="00DF2DBD" w:rsidRDefault="00DF2DBD" w:rsidP="001E5D78">
      <w:pPr>
        <w:spacing w:after="182"/>
        <w:ind w:left="173" w:right="19"/>
        <w:jc w:val="both"/>
        <w:rPr>
          <w:rFonts w:ascii="Arial" w:hAnsi="Arial" w:cs="Arial"/>
          <w:sz w:val="18"/>
          <w:szCs w:val="18"/>
        </w:rPr>
      </w:pPr>
      <w:r w:rsidRPr="00DF2DBD">
        <w:rPr>
          <w:rFonts w:ascii="Arial" w:hAnsi="Arial" w:cs="Arial"/>
          <w:sz w:val="18"/>
          <w:szCs w:val="18"/>
        </w:rPr>
        <w:t>Odzivni čas za dostavo živil je en delovni dan od prejema naročila. Podrobnejša določila glede pogostosti dostave na lokacije naročnika so določene v razpisni dokumentaciji, ki je priloga tega sporazuma.</w:t>
      </w:r>
    </w:p>
    <w:p w14:paraId="48E94D2D" w14:textId="77777777" w:rsidR="00DF2DBD" w:rsidRPr="00DF2DBD" w:rsidRDefault="00DF2DBD" w:rsidP="001E5D78">
      <w:pPr>
        <w:spacing w:after="157"/>
        <w:ind w:left="173" w:right="19"/>
        <w:jc w:val="both"/>
        <w:rPr>
          <w:rFonts w:ascii="Arial" w:hAnsi="Arial" w:cs="Arial"/>
          <w:sz w:val="18"/>
          <w:szCs w:val="18"/>
        </w:rPr>
      </w:pPr>
      <w:r w:rsidRPr="00DF2DBD">
        <w:rPr>
          <w:rFonts w:ascii="Arial" w:hAnsi="Arial" w:cs="Arial"/>
          <w:sz w:val="18"/>
          <w:szCs w:val="18"/>
        </w:rPr>
        <w:t>V primeru, da bo naročnik v času trajanja tega sporazuma odprl nove enote, se dobavitelj obvezuje, da so pogoji za dobave na nove lokacije enaki, naročnik pa se o odprtju nove enote zavezuje dobavitelja obvesti pravilom 30 dni pred odprtjem.</w:t>
      </w:r>
    </w:p>
    <w:p w14:paraId="39428FEA" w14:textId="77777777" w:rsidR="00DF2DBD" w:rsidRPr="00DF2DBD" w:rsidRDefault="00DF2DBD" w:rsidP="001E5D78">
      <w:pPr>
        <w:spacing w:after="190"/>
        <w:ind w:left="182" w:right="19"/>
        <w:jc w:val="both"/>
        <w:rPr>
          <w:rFonts w:ascii="Arial" w:hAnsi="Arial" w:cs="Arial"/>
          <w:sz w:val="18"/>
          <w:szCs w:val="18"/>
        </w:rPr>
      </w:pPr>
      <w:r w:rsidRPr="00DF2DBD">
        <w:rPr>
          <w:rFonts w:ascii="Arial" w:hAnsi="Arial" w:cs="Arial"/>
          <w:sz w:val="18"/>
          <w:szCs w:val="18"/>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4997D24F" w14:textId="77777777" w:rsidR="00DF2DBD" w:rsidRPr="00DF2DBD" w:rsidRDefault="00DF2DBD" w:rsidP="001E5D78">
      <w:pPr>
        <w:spacing w:after="238"/>
        <w:ind w:left="187" w:right="19"/>
        <w:jc w:val="both"/>
        <w:rPr>
          <w:rFonts w:ascii="Arial" w:hAnsi="Arial" w:cs="Arial"/>
          <w:sz w:val="18"/>
          <w:szCs w:val="18"/>
        </w:rPr>
      </w:pPr>
      <w:r w:rsidRPr="00DF2DBD">
        <w:rPr>
          <w:rFonts w:ascii="Arial" w:hAnsi="Arial" w:cs="Arial"/>
          <w:sz w:val="18"/>
          <w:szCs w:val="18"/>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14:paraId="606BF36B" w14:textId="77777777" w:rsidR="00DF2DBD" w:rsidRPr="00DF2DBD" w:rsidRDefault="00DF2DBD" w:rsidP="001E5D78">
      <w:pPr>
        <w:spacing w:after="257"/>
        <w:ind w:left="187" w:right="19"/>
        <w:jc w:val="both"/>
        <w:rPr>
          <w:rFonts w:ascii="Arial" w:hAnsi="Arial" w:cs="Arial"/>
          <w:sz w:val="18"/>
          <w:szCs w:val="18"/>
        </w:rPr>
      </w:pPr>
      <w:r w:rsidRPr="00DF2DBD">
        <w:rPr>
          <w:rFonts w:ascii="Arial" w:hAnsi="Arial" w:cs="Arial"/>
          <w:sz w:val="18"/>
          <w:szCs w:val="18"/>
        </w:rPr>
        <w:t>Naročnik v okviru posamezne reklamacije določi odzivni čas za izvedbo ponovne dobave živila, ki je predmet reklamacije, glede na časovni okvir, potreben za pripravo obroka, ki je sestavljen iz tega živila.</w:t>
      </w:r>
    </w:p>
    <w:p w14:paraId="28663E18" w14:textId="77777777" w:rsidR="00DF2DBD" w:rsidRPr="00DF2DBD" w:rsidRDefault="00DF2DBD" w:rsidP="001E5D78">
      <w:pPr>
        <w:spacing w:after="180"/>
        <w:ind w:left="187" w:right="19"/>
        <w:jc w:val="both"/>
        <w:rPr>
          <w:rFonts w:ascii="Arial" w:hAnsi="Arial" w:cs="Arial"/>
          <w:sz w:val="18"/>
          <w:szCs w:val="18"/>
        </w:rPr>
      </w:pPr>
      <w:r w:rsidRPr="00DF2DBD">
        <w:rPr>
          <w:rFonts w:ascii="Arial" w:hAnsi="Arial" w:cs="Arial"/>
          <w:sz w:val="18"/>
          <w:szCs w:val="18"/>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14:paraId="7568D99C" w14:textId="77777777" w:rsidR="00DF2DBD" w:rsidRPr="00DF2DBD" w:rsidRDefault="00DF2DBD" w:rsidP="001E5D78">
      <w:pPr>
        <w:ind w:left="202" w:right="19"/>
        <w:jc w:val="both"/>
        <w:rPr>
          <w:rFonts w:ascii="Arial" w:hAnsi="Arial" w:cs="Arial"/>
          <w:sz w:val="18"/>
          <w:szCs w:val="18"/>
        </w:rPr>
      </w:pPr>
      <w:r w:rsidRPr="00DF2DBD">
        <w:rPr>
          <w:rFonts w:ascii="Arial" w:hAnsi="Arial" w:cs="Arial"/>
          <w:sz w:val="18"/>
          <w:szCs w:val="18"/>
        </w:rPr>
        <w:t>Kakovost živil mora ustrezati obstoječim standardom in deklarirani kakovosti na embalaži oziroma spremljajočih dokumentih.</w:t>
      </w:r>
    </w:p>
    <w:p w14:paraId="52712D08" w14:textId="77777777" w:rsidR="00DF2DBD" w:rsidRPr="00DF2DBD" w:rsidRDefault="00DF2DBD" w:rsidP="001E5D78">
      <w:pPr>
        <w:spacing w:after="183"/>
        <w:ind w:left="202" w:right="19"/>
        <w:jc w:val="both"/>
        <w:rPr>
          <w:rFonts w:ascii="Arial" w:hAnsi="Arial" w:cs="Arial"/>
          <w:sz w:val="18"/>
          <w:szCs w:val="18"/>
        </w:rPr>
      </w:pPr>
      <w:r w:rsidRPr="00DF2DBD">
        <w:rPr>
          <w:rFonts w:ascii="Arial" w:hAnsi="Arial" w:cs="Arial"/>
          <w:sz w:val="18"/>
          <w:szCs w:val="18"/>
        </w:rPr>
        <w:lastRenderedPageBreak/>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14:paraId="5AD97362" w14:textId="77777777" w:rsidR="00DF2DBD" w:rsidRPr="00DF2DBD" w:rsidRDefault="00DF2DBD" w:rsidP="001E5D78">
      <w:pPr>
        <w:spacing w:after="460"/>
        <w:ind w:left="192" w:right="19"/>
        <w:jc w:val="both"/>
        <w:rPr>
          <w:rFonts w:ascii="Arial" w:hAnsi="Arial" w:cs="Arial"/>
          <w:sz w:val="18"/>
          <w:szCs w:val="18"/>
        </w:rPr>
      </w:pPr>
      <w:r w:rsidRPr="00DF2DBD">
        <w:rPr>
          <w:rFonts w:ascii="Arial" w:hAnsi="Arial" w:cs="Arial"/>
          <w:sz w:val="18"/>
          <w:szCs w:val="18"/>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632C4A85" w14:textId="77777777" w:rsidR="00DF2DBD" w:rsidRPr="00DF2DBD" w:rsidRDefault="00DF2DBD" w:rsidP="00DF2DBD">
      <w:pPr>
        <w:spacing w:after="3"/>
        <w:ind w:left="197"/>
        <w:jc w:val="center"/>
        <w:rPr>
          <w:rFonts w:ascii="Arial" w:hAnsi="Arial" w:cs="Arial"/>
          <w:b/>
          <w:sz w:val="18"/>
          <w:szCs w:val="18"/>
        </w:rPr>
      </w:pPr>
      <w:r w:rsidRPr="00DF2DBD">
        <w:rPr>
          <w:rFonts w:ascii="Arial" w:hAnsi="Arial" w:cs="Arial"/>
          <w:b/>
          <w:sz w:val="18"/>
          <w:szCs w:val="18"/>
        </w:rPr>
        <w:t>Dostava in embalaža</w:t>
      </w:r>
    </w:p>
    <w:p w14:paraId="3533BAF1" w14:textId="2F9A4647" w:rsidR="00DF2DBD" w:rsidRPr="001E5D78"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1E5D78">
        <w:rPr>
          <w:rFonts w:ascii="Arial" w:hAnsi="Arial" w:cs="Arial"/>
          <w:sz w:val="18"/>
          <w:szCs w:val="18"/>
        </w:rPr>
        <w:t>člen</w:t>
      </w:r>
    </w:p>
    <w:p w14:paraId="1C97753D" w14:textId="77777777" w:rsidR="00DF2DBD" w:rsidRPr="00DF2DBD" w:rsidRDefault="00DF2DBD" w:rsidP="001E5D78">
      <w:pPr>
        <w:spacing w:after="268"/>
        <w:ind w:left="192" w:right="19"/>
        <w:jc w:val="both"/>
        <w:rPr>
          <w:rFonts w:ascii="Arial" w:hAnsi="Arial" w:cs="Arial"/>
          <w:sz w:val="18"/>
          <w:szCs w:val="18"/>
        </w:rPr>
      </w:pPr>
      <w:r w:rsidRPr="00DF2DBD">
        <w:rPr>
          <w:rFonts w:ascii="Arial" w:hAnsi="Arial" w:cs="Arial"/>
          <w:sz w:val="18"/>
          <w:szCs w:val="18"/>
        </w:rPr>
        <w:t>Dobavitelj-ponudnik mora prevoz izvajati v skladu z veljavnimi zdravstveno-higienskimi predpisi in zahtevami, ki zagotavljajo kakovost in zdravstveno neoporečnost živil.</w:t>
      </w:r>
    </w:p>
    <w:p w14:paraId="797955C9" w14:textId="77777777" w:rsidR="00DF2DBD" w:rsidRPr="00DF2DBD" w:rsidRDefault="00DF2DBD" w:rsidP="001E5D78">
      <w:pPr>
        <w:spacing w:after="244"/>
        <w:ind w:left="182" w:right="19"/>
        <w:jc w:val="both"/>
        <w:rPr>
          <w:rFonts w:ascii="Arial" w:hAnsi="Arial" w:cs="Arial"/>
          <w:sz w:val="18"/>
          <w:szCs w:val="18"/>
        </w:rPr>
      </w:pPr>
      <w:r w:rsidRPr="00DF2DBD">
        <w:rPr>
          <w:rFonts w:ascii="Arial" w:hAnsi="Arial" w:cs="Arial"/>
          <w:sz w:val="18"/>
          <w:szCs w:val="18"/>
        </w:rPr>
        <w:t>Vsa živila morajo biti med transportom ustrezno higiensko zavarovana in transportirana v skladu s predpisanimi pogoji, tako da ne pride do prekinitve hladne ali zamrzovalne verige.</w:t>
      </w:r>
    </w:p>
    <w:p w14:paraId="3EDCFBCD" w14:textId="77777777" w:rsidR="00DF2DBD" w:rsidRPr="00DF2DBD" w:rsidRDefault="00DF2DBD" w:rsidP="001E5D78">
      <w:pPr>
        <w:spacing w:after="242"/>
        <w:ind w:left="187" w:right="81"/>
        <w:jc w:val="both"/>
        <w:rPr>
          <w:rFonts w:ascii="Arial" w:hAnsi="Arial" w:cs="Arial"/>
          <w:sz w:val="18"/>
          <w:szCs w:val="18"/>
        </w:rPr>
      </w:pPr>
      <w:r w:rsidRPr="00DF2DBD">
        <w:rPr>
          <w:rFonts w:ascii="Arial" w:hAnsi="Arial" w:cs="Arial"/>
          <w:sz w:val="18"/>
          <w:szCs w:val="18"/>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3EB4C402" w14:textId="77777777" w:rsidR="00DF2DBD" w:rsidRPr="00DF2DBD" w:rsidRDefault="00DF2DBD" w:rsidP="001E5D78">
      <w:pPr>
        <w:spacing w:after="185"/>
        <w:ind w:left="187" w:right="19"/>
        <w:jc w:val="both"/>
        <w:rPr>
          <w:rFonts w:ascii="Arial" w:hAnsi="Arial" w:cs="Arial"/>
          <w:sz w:val="18"/>
          <w:szCs w:val="18"/>
        </w:rPr>
      </w:pPr>
      <w:r w:rsidRPr="00DF2DBD">
        <w:rPr>
          <w:rFonts w:ascii="Arial" w:hAnsi="Arial" w:cs="Arial"/>
          <w:sz w:val="18"/>
          <w:szCs w:val="18"/>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7D06714" w14:textId="25AF92F5" w:rsidR="00DF2DBD" w:rsidRPr="001C3021"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510F48C0" w14:textId="77777777" w:rsidR="00DF2DBD" w:rsidRPr="00DF2DBD" w:rsidRDefault="00DF2DBD" w:rsidP="001C3021">
      <w:pPr>
        <w:spacing w:after="174"/>
        <w:ind w:left="173" w:right="19"/>
        <w:jc w:val="both"/>
        <w:rPr>
          <w:rFonts w:ascii="Arial" w:hAnsi="Arial" w:cs="Arial"/>
          <w:sz w:val="18"/>
          <w:szCs w:val="18"/>
        </w:rPr>
      </w:pPr>
      <w:r w:rsidRPr="00DF2DBD">
        <w:rPr>
          <w:rFonts w:ascii="Arial" w:hAnsi="Arial" w:cs="Arial"/>
          <w:sz w:val="18"/>
          <w:szCs w:val="18"/>
        </w:rPr>
        <w:t>Naročnik prejem živil za posamezno naročilo potrdi s podpisom dobavnice (prevzemnice).</w:t>
      </w:r>
    </w:p>
    <w:p w14:paraId="5266C976" w14:textId="77777777" w:rsidR="00DF2DBD" w:rsidRPr="00DF2DBD" w:rsidRDefault="00DF2DBD" w:rsidP="001C3021">
      <w:pPr>
        <w:spacing w:after="177"/>
        <w:ind w:left="173" w:right="91"/>
        <w:jc w:val="both"/>
        <w:rPr>
          <w:rFonts w:ascii="Arial" w:hAnsi="Arial" w:cs="Arial"/>
          <w:sz w:val="18"/>
          <w:szCs w:val="18"/>
        </w:rPr>
      </w:pPr>
      <w:r w:rsidRPr="00DF2DBD">
        <w:rPr>
          <w:rFonts w:ascii="Arial" w:hAnsi="Arial" w:cs="Arial"/>
          <w:sz w:val="18"/>
          <w:szCs w:val="18"/>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4C4B9A4B" w14:textId="77777777" w:rsidR="00DF2DBD" w:rsidRPr="00DF2DBD" w:rsidRDefault="00DF2DBD" w:rsidP="001C3021">
      <w:pPr>
        <w:spacing w:after="179"/>
        <w:ind w:left="178" w:right="19"/>
        <w:jc w:val="both"/>
        <w:rPr>
          <w:rFonts w:ascii="Arial" w:hAnsi="Arial" w:cs="Arial"/>
          <w:sz w:val="18"/>
          <w:szCs w:val="18"/>
        </w:rPr>
      </w:pPr>
      <w:r w:rsidRPr="00DF2DBD">
        <w:rPr>
          <w:rFonts w:ascii="Arial" w:hAnsi="Arial" w:cs="Arial"/>
          <w:sz w:val="18"/>
          <w:szCs w:val="18"/>
        </w:rPr>
        <w:t>Ob prevzemu morata pooblaščena oseba naročnika in dobavitelja-ponudnika dobavnico (prevzemnico) podpisati in nanjo takoj vpisati očitne pomanjkljivosti in neskladnosti z naročenim (reklamacija).</w:t>
      </w:r>
    </w:p>
    <w:p w14:paraId="0B6B14B4" w14:textId="77777777" w:rsidR="00DF2DBD" w:rsidRPr="00DF2DBD" w:rsidRDefault="00DF2DBD" w:rsidP="001C3021">
      <w:pPr>
        <w:spacing w:after="181"/>
        <w:ind w:left="173" w:right="19"/>
        <w:jc w:val="both"/>
        <w:rPr>
          <w:rFonts w:ascii="Arial" w:hAnsi="Arial" w:cs="Arial"/>
          <w:sz w:val="18"/>
          <w:szCs w:val="18"/>
        </w:rPr>
      </w:pPr>
      <w:r w:rsidRPr="00DF2DBD">
        <w:rPr>
          <w:rFonts w:ascii="Arial" w:hAnsi="Arial" w:cs="Arial"/>
          <w:sz w:val="18"/>
          <w:szCs w:val="18"/>
        </w:rPr>
        <w:t>Vse elemente na dobavnici (prevzemnici) lahko naročnik reklamira takoj ali v roku 8 delovnih dni od prevzema živil.</w:t>
      </w:r>
    </w:p>
    <w:p w14:paraId="2605EE9F" w14:textId="77777777" w:rsidR="00DF2DBD" w:rsidRPr="00DF2DBD" w:rsidRDefault="00DF2DBD" w:rsidP="001C3021">
      <w:pPr>
        <w:spacing w:after="227"/>
        <w:ind w:left="173" w:right="100"/>
        <w:jc w:val="both"/>
        <w:rPr>
          <w:rFonts w:ascii="Arial" w:hAnsi="Arial" w:cs="Arial"/>
          <w:sz w:val="18"/>
          <w:szCs w:val="18"/>
        </w:rPr>
      </w:pPr>
      <w:r w:rsidRPr="00DF2DBD">
        <w:rPr>
          <w:rFonts w:ascii="Arial" w:hAnsi="Arial" w:cs="Arial"/>
          <w:sz w:val="18"/>
          <w:szCs w:val="18"/>
        </w:rPr>
        <w:t>Ce dobavljena živila ne ustrezajo naročenemu, jih naročnik zavrne-reklamira in zahteva, da dobavitelj ponudnik dobavi nova, ustrezna, v odzivnem času, ki ga naročnik določi skladno s sedmim odstavkoma 14. člena tega sporazuma.</w:t>
      </w:r>
    </w:p>
    <w:p w14:paraId="4CA00A33" w14:textId="77777777" w:rsidR="00DF2DBD" w:rsidRPr="00DF2DBD" w:rsidRDefault="00DF2DBD" w:rsidP="001C3021">
      <w:pPr>
        <w:spacing w:after="170"/>
        <w:ind w:left="168" w:right="19"/>
        <w:jc w:val="both"/>
        <w:rPr>
          <w:rFonts w:ascii="Arial" w:hAnsi="Arial" w:cs="Arial"/>
          <w:sz w:val="18"/>
          <w:szCs w:val="18"/>
        </w:rPr>
      </w:pPr>
      <w:r w:rsidRPr="00DF2DBD">
        <w:rPr>
          <w:rFonts w:ascii="Arial" w:hAnsi="Arial" w:cs="Arial"/>
          <w:sz w:val="18"/>
          <w:szCs w:val="18"/>
        </w:rPr>
        <w:t>Če količina živil ni ustrezna, naročnik višek glede na naročeno količino zavrne, za manjkajoča živila pa zahteva ponovno dobavo v odzivnem času, opredeljenim skladno s sedmim odstavkom 14. člena.</w:t>
      </w:r>
    </w:p>
    <w:p w14:paraId="32B42876" w14:textId="77777777" w:rsidR="00DF2DBD" w:rsidRPr="00DF2DBD" w:rsidRDefault="00DF2DBD" w:rsidP="001C3021">
      <w:pPr>
        <w:spacing w:after="222"/>
        <w:ind w:left="158" w:right="95"/>
        <w:jc w:val="both"/>
        <w:rPr>
          <w:rFonts w:ascii="Arial" w:hAnsi="Arial" w:cs="Arial"/>
          <w:sz w:val="18"/>
          <w:szCs w:val="18"/>
        </w:rPr>
      </w:pPr>
      <w:r w:rsidRPr="00DF2DBD">
        <w:rPr>
          <w:rFonts w:ascii="Arial" w:hAnsi="Arial" w:cs="Arial"/>
          <w:sz w:val="18"/>
          <w:szCs w:val="18"/>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4480F9DA" w14:textId="77777777" w:rsidR="00DF2DBD" w:rsidRPr="00DF2DBD" w:rsidRDefault="00DF2DBD" w:rsidP="00DF2DBD">
      <w:pPr>
        <w:spacing w:after="3"/>
        <w:ind w:left="168"/>
        <w:jc w:val="center"/>
        <w:rPr>
          <w:rFonts w:ascii="Arial" w:hAnsi="Arial" w:cs="Arial"/>
          <w:b/>
          <w:sz w:val="18"/>
          <w:szCs w:val="18"/>
        </w:rPr>
      </w:pPr>
      <w:r w:rsidRPr="00DF2DBD">
        <w:rPr>
          <w:rFonts w:ascii="Arial" w:hAnsi="Arial" w:cs="Arial"/>
          <w:b/>
          <w:sz w:val="18"/>
          <w:szCs w:val="18"/>
        </w:rPr>
        <w:t>Pogodbena kazen</w:t>
      </w:r>
    </w:p>
    <w:p w14:paraId="22FE08DF" w14:textId="03EF3F7B" w:rsidR="00DF2DBD" w:rsidRPr="001C3021"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06A72357" w14:textId="77777777" w:rsidR="00DF2DBD" w:rsidRPr="00DF2DBD" w:rsidRDefault="00DF2DBD" w:rsidP="001C3021">
      <w:pPr>
        <w:ind w:left="125" w:right="19"/>
        <w:jc w:val="both"/>
        <w:rPr>
          <w:rFonts w:ascii="Arial" w:hAnsi="Arial" w:cs="Arial"/>
          <w:sz w:val="18"/>
          <w:szCs w:val="18"/>
        </w:rPr>
      </w:pPr>
      <w:r w:rsidRPr="00DF2DBD">
        <w:rPr>
          <w:rFonts w:ascii="Arial" w:hAnsi="Arial" w:cs="Arial"/>
          <w:sz w:val="18"/>
          <w:szCs w:val="18"/>
        </w:rPr>
        <w:lastRenderedPageBreak/>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4F6BBC92" w14:textId="77777777" w:rsidR="001C3021" w:rsidRDefault="00DF2DBD" w:rsidP="00DF5403">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naročniku dobavi živila, ki ne ustrezajo dogovorjeni vrsti, zahtevani dobavljivi enoti ali kakovosti, </w:t>
      </w:r>
    </w:p>
    <w:p w14:paraId="6C905C1A" w14:textId="77777777" w:rsidR="001C3021" w:rsidRDefault="00DF2DBD" w:rsidP="00DF5403">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ne dobavi živil ob dogovorjenem času, </w:t>
      </w:r>
    </w:p>
    <w:p w14:paraId="1F4DA21C" w14:textId="2C2041FD" w:rsidR="00DF2DBD" w:rsidRPr="001C3021" w:rsidRDefault="00DF2DBD" w:rsidP="00DF5403">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če dobavitelj-ponudnik ne dobavi živil na dogovorjen način, to je v skladu z zdravstveno sanitarnimi predpisi oziroma po pravilih HACCP.</w:t>
      </w:r>
    </w:p>
    <w:p w14:paraId="0050CAE4" w14:textId="77777777" w:rsidR="00DF2DBD" w:rsidRPr="00DF2DBD" w:rsidRDefault="00DF2DBD" w:rsidP="001C3021">
      <w:pPr>
        <w:spacing w:after="169"/>
        <w:ind w:left="130" w:right="19"/>
        <w:jc w:val="both"/>
        <w:rPr>
          <w:rFonts w:ascii="Arial" w:hAnsi="Arial" w:cs="Arial"/>
          <w:sz w:val="18"/>
          <w:szCs w:val="18"/>
        </w:rPr>
      </w:pPr>
      <w:r w:rsidRPr="00DF2DBD">
        <w:rPr>
          <w:rFonts w:ascii="Arial" w:hAnsi="Arial" w:cs="Arial"/>
          <w:sz w:val="18"/>
          <w:szCs w:val="18"/>
        </w:rPr>
        <w:t>V primerih iz prejšnjega odstavka naročnik dobavitelju-ponudniku neustrezna živila vrne (ne velja v primem, ko dobava ni bila izvršena), nakup pa opravi pri naslednjem najboljšem dobavitelju-ponudniku iz zadnjega odpiranja konkurence, če tega ni, pa na trgu.</w:t>
      </w:r>
    </w:p>
    <w:p w14:paraId="36844194" w14:textId="77777777" w:rsidR="00DF2DBD" w:rsidRPr="00DF2DBD" w:rsidRDefault="00DF2DBD" w:rsidP="001C3021">
      <w:pPr>
        <w:spacing w:after="158"/>
        <w:ind w:left="130" w:right="19"/>
        <w:jc w:val="both"/>
        <w:rPr>
          <w:rFonts w:ascii="Arial" w:hAnsi="Arial" w:cs="Arial"/>
          <w:sz w:val="18"/>
          <w:szCs w:val="18"/>
        </w:rPr>
      </w:pPr>
      <w:r w:rsidRPr="00DF2DBD">
        <w:rPr>
          <w:rFonts w:ascii="Arial" w:hAnsi="Arial" w:cs="Arial"/>
          <w:sz w:val="18"/>
          <w:szCs w:val="18"/>
        </w:rPr>
        <w:t>Naročnik dobavitelju-ponudniku zaračuna pogodbeno kazen v višini 10% vrednosti dobave živil, ki je v embalaži, če dobavitelj-ponudnik ne prevzame embalaže v roku, opredeljenim s tem sporazumom oziroma v razpisni dokumentaciji.</w:t>
      </w:r>
    </w:p>
    <w:p w14:paraId="0AD49FD0" w14:textId="77777777" w:rsidR="00DF2DBD" w:rsidRPr="00DF2DBD" w:rsidRDefault="00DF2DBD" w:rsidP="001C3021">
      <w:pPr>
        <w:spacing w:after="252"/>
        <w:ind w:left="144" w:right="19"/>
        <w:jc w:val="both"/>
        <w:rPr>
          <w:rFonts w:ascii="Arial" w:hAnsi="Arial" w:cs="Arial"/>
          <w:sz w:val="18"/>
          <w:szCs w:val="18"/>
        </w:rPr>
      </w:pPr>
      <w:r w:rsidRPr="00DF2DBD">
        <w:rPr>
          <w:rFonts w:ascii="Arial" w:hAnsi="Arial" w:cs="Arial"/>
          <w:sz w:val="18"/>
          <w:szCs w:val="18"/>
        </w:rPr>
        <w:t>Pogodbena kazen se obračuna po nastanku zamude v računu, in sicer kot mižanje realizacije v dogovorjenem znesku. V računu mora biti pogodbena kazen posebej prikazana.</w:t>
      </w:r>
    </w:p>
    <w:p w14:paraId="1A03B6A5" w14:textId="77777777" w:rsidR="00DF2DBD" w:rsidRPr="00DF2DBD" w:rsidRDefault="00DF2DBD" w:rsidP="001C3021">
      <w:pPr>
        <w:spacing w:after="183"/>
        <w:ind w:left="144" w:right="19"/>
        <w:jc w:val="both"/>
        <w:rPr>
          <w:rFonts w:ascii="Arial" w:hAnsi="Arial" w:cs="Arial"/>
          <w:sz w:val="18"/>
          <w:szCs w:val="18"/>
        </w:rPr>
      </w:pPr>
      <w:r w:rsidRPr="00DF2DBD">
        <w:rPr>
          <w:rFonts w:ascii="Arial" w:hAnsi="Arial" w:cs="Arial"/>
          <w:sz w:val="18"/>
          <w:szCs w:val="18"/>
        </w:rPr>
        <w:t>Plačilo pogodbene kami dobavitelja-ponudnika ne odvezuje od izpolnitve pogodbenih obveznosti.</w:t>
      </w:r>
    </w:p>
    <w:p w14:paraId="1B82A7BE" w14:textId="77777777" w:rsidR="00DF2DBD" w:rsidRPr="00DF2DBD" w:rsidRDefault="00DF2DBD" w:rsidP="001C3021">
      <w:pPr>
        <w:spacing w:after="209"/>
        <w:ind w:left="144" w:right="19"/>
        <w:jc w:val="both"/>
        <w:rPr>
          <w:rFonts w:ascii="Arial" w:hAnsi="Arial" w:cs="Arial"/>
          <w:sz w:val="18"/>
          <w:szCs w:val="18"/>
        </w:rPr>
      </w:pPr>
      <w:r w:rsidRPr="00DF2DBD">
        <w:rPr>
          <w:rFonts w:ascii="Arial" w:hAnsi="Arial" w:cs="Arial"/>
          <w:sz w:val="18"/>
          <w:szCs w:val="18"/>
        </w:rPr>
        <w:t>Če naročniku nastane večja škoda kot je pogodbena kazen, je dobavitelj-ponudnik dolžan plačati naročniku tudi razliko do popolne odškodnine.</w:t>
      </w:r>
    </w:p>
    <w:p w14:paraId="7E69E8A7" w14:textId="0C8E41A0" w:rsidR="00DF2DBD" w:rsidRPr="001C3021"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400F5D8E" w14:textId="77777777" w:rsidR="00DF2DBD" w:rsidRPr="00DF2DBD" w:rsidRDefault="00DF2DBD" w:rsidP="001C3021">
      <w:pPr>
        <w:ind w:left="139" w:right="19"/>
        <w:jc w:val="both"/>
        <w:rPr>
          <w:rFonts w:ascii="Arial" w:hAnsi="Arial" w:cs="Arial"/>
          <w:sz w:val="18"/>
          <w:szCs w:val="18"/>
        </w:rPr>
      </w:pPr>
      <w:r w:rsidRPr="00DF2DBD">
        <w:rPr>
          <w:rFonts w:ascii="Arial" w:hAnsi="Arial" w:cs="Arial"/>
          <w:sz w:val="18"/>
          <w:szCs w:val="18"/>
        </w:rPr>
        <w:t>Naročnik odstopi od sporazuma v primeru, da dobavitelj dvakrat krši sledeče obveznosti:</w:t>
      </w:r>
    </w:p>
    <w:p w14:paraId="2884F96A" w14:textId="77777777" w:rsidR="00DF2DBD" w:rsidRPr="00DF2DBD" w:rsidRDefault="00DF2DBD" w:rsidP="00DF5403">
      <w:pPr>
        <w:numPr>
          <w:ilvl w:val="0"/>
          <w:numId w:val="27"/>
        </w:numPr>
        <w:spacing w:after="5"/>
        <w:ind w:left="556" w:right="19" w:hanging="398"/>
        <w:jc w:val="both"/>
        <w:rPr>
          <w:rFonts w:ascii="Arial" w:hAnsi="Arial" w:cs="Arial"/>
          <w:sz w:val="18"/>
          <w:szCs w:val="18"/>
        </w:rPr>
      </w:pPr>
      <w:r w:rsidRPr="00DF2DBD">
        <w:rPr>
          <w:rFonts w:ascii="Arial" w:hAnsi="Arial" w:cs="Arial"/>
          <w:sz w:val="18"/>
          <w:szCs w:val="18"/>
        </w:rPr>
        <w:t>če stranka sporazuma ne odda ponudbe v okviru odpiranja konkurence ali</w:t>
      </w:r>
    </w:p>
    <w:p w14:paraId="10610F68" w14:textId="77777777" w:rsidR="00DF2DBD" w:rsidRPr="00DF2DBD" w:rsidRDefault="00DF2DBD" w:rsidP="00DF5403">
      <w:pPr>
        <w:numPr>
          <w:ilvl w:val="0"/>
          <w:numId w:val="27"/>
        </w:numPr>
        <w:spacing w:after="5"/>
        <w:ind w:left="556" w:right="19" w:hanging="398"/>
        <w:jc w:val="both"/>
        <w:rPr>
          <w:rFonts w:ascii="Arial" w:hAnsi="Arial" w:cs="Arial"/>
          <w:sz w:val="18"/>
          <w:szCs w:val="18"/>
        </w:rPr>
      </w:pPr>
      <w:r w:rsidRPr="00DF2DBD">
        <w:rPr>
          <w:rFonts w:ascii="Arial" w:hAnsi="Arial" w:cs="Arial"/>
          <w:sz w:val="18"/>
          <w:szCs w:val="18"/>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7698CF96" w14:textId="77777777" w:rsidR="00DF2DBD" w:rsidRPr="00DF2DBD" w:rsidRDefault="00DF2DBD" w:rsidP="00DF5403">
      <w:pPr>
        <w:numPr>
          <w:ilvl w:val="0"/>
          <w:numId w:val="27"/>
        </w:numPr>
        <w:spacing w:after="242"/>
        <w:ind w:left="556" w:right="19" w:hanging="398"/>
        <w:jc w:val="both"/>
        <w:rPr>
          <w:rFonts w:ascii="Arial" w:hAnsi="Arial" w:cs="Arial"/>
          <w:sz w:val="18"/>
          <w:szCs w:val="18"/>
        </w:rPr>
      </w:pPr>
      <w:r w:rsidRPr="00DF2DBD">
        <w:rPr>
          <w:rFonts w:ascii="Arial" w:hAnsi="Arial" w:cs="Arial"/>
          <w:sz w:val="18"/>
          <w:szCs w:val="18"/>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5F60A048" w14:textId="77777777" w:rsidR="00DF2DBD" w:rsidRPr="00DF2DBD" w:rsidRDefault="00DF2DBD" w:rsidP="001C3021">
      <w:pPr>
        <w:spacing w:after="38"/>
        <w:ind w:left="149" w:right="19"/>
        <w:jc w:val="both"/>
        <w:rPr>
          <w:rFonts w:ascii="Arial" w:hAnsi="Arial" w:cs="Arial"/>
          <w:sz w:val="18"/>
          <w:szCs w:val="18"/>
        </w:rPr>
      </w:pPr>
      <w:r w:rsidRPr="00DF2DBD">
        <w:rPr>
          <w:rFonts w:ascii="Arial" w:hAnsi="Arial" w:cs="Arial"/>
          <w:sz w:val="18"/>
          <w:szCs w:val="18"/>
        </w:rPr>
        <w:t>Naročnik odstopi od sporazuma tudi v naslednjih primerih:</w:t>
      </w:r>
    </w:p>
    <w:p w14:paraId="18F1CE7D" w14:textId="77777777" w:rsidR="00DF2DBD" w:rsidRPr="00DF2DBD" w:rsidRDefault="00DF2DBD" w:rsidP="00DF5403">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0F8B4D35" w14:textId="77777777" w:rsidR="00DF2DBD" w:rsidRPr="00DF2DBD" w:rsidRDefault="00DF2DBD" w:rsidP="00DF5403">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v času trajanja sporazuma trikrat ne prevzame embalaže v roku, opredeljenem s tem sporazumom oziroma razpisno dokumentacijo ali</w:t>
      </w:r>
    </w:p>
    <w:p w14:paraId="6E1D9BC7" w14:textId="77777777" w:rsidR="00DF2DBD" w:rsidRPr="00DF2DBD" w:rsidRDefault="00DF2DBD" w:rsidP="00DF5403">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0EE23F9" w14:textId="77777777" w:rsidR="00DF2DBD" w:rsidRPr="00DF2DBD" w:rsidRDefault="00DF2DBD" w:rsidP="00DF5403">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ne upošteva pravil in pogojev v zvezi s prevozi živil ali</w:t>
      </w:r>
    </w:p>
    <w:p w14:paraId="4AE6B28A" w14:textId="77777777" w:rsidR="00DF2DBD" w:rsidRPr="00DF2DBD" w:rsidRDefault="00DF2DBD" w:rsidP="00DF5403">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14:paraId="0F5C42FC" w14:textId="77777777" w:rsidR="00DF2DBD" w:rsidRPr="00DF2DBD" w:rsidRDefault="00DF2DBD" w:rsidP="00DF5403">
      <w:pPr>
        <w:numPr>
          <w:ilvl w:val="0"/>
          <w:numId w:val="28"/>
        </w:numPr>
        <w:spacing w:after="175"/>
        <w:ind w:right="19" w:hanging="346"/>
        <w:jc w:val="both"/>
        <w:rPr>
          <w:rFonts w:ascii="Arial" w:hAnsi="Arial" w:cs="Arial"/>
          <w:sz w:val="18"/>
          <w:szCs w:val="18"/>
        </w:rPr>
      </w:pPr>
      <w:r w:rsidRPr="00DF2DBD">
        <w:rPr>
          <w:rFonts w:ascii="Arial" w:hAnsi="Arial" w:cs="Arial"/>
          <w:sz w:val="18"/>
          <w:szCs w:val="18"/>
        </w:rPr>
        <w:t>če dobavitelj-ponudnik ne izpolni obveznosti v vsebini in na način, predviden s tem sporazumom.</w:t>
      </w:r>
    </w:p>
    <w:p w14:paraId="61827D3C" w14:textId="77777777" w:rsidR="00DF2DBD" w:rsidRPr="00DF2DBD" w:rsidRDefault="00DF2DBD" w:rsidP="001C3021">
      <w:pPr>
        <w:spacing w:after="260"/>
        <w:ind w:left="154" w:right="19"/>
        <w:jc w:val="both"/>
        <w:rPr>
          <w:rFonts w:ascii="Arial" w:hAnsi="Arial" w:cs="Arial"/>
          <w:sz w:val="18"/>
          <w:szCs w:val="18"/>
        </w:rPr>
      </w:pPr>
      <w:r w:rsidRPr="00DF2DBD">
        <w:rPr>
          <w:rFonts w:ascii="Arial" w:hAnsi="Arial" w:cs="Arial"/>
          <w:sz w:val="18"/>
          <w:szCs w:val="18"/>
        </w:rPr>
        <w:t>Naročnik bo vse pripombe v zvezi s morebitnimi kršitvami tega sporazuma in sklenjenih pogodb o sukcesivni dobavi živil sporočal v pisni obliki.</w:t>
      </w:r>
    </w:p>
    <w:p w14:paraId="660B4FC5" w14:textId="77777777" w:rsidR="00DF2DBD" w:rsidRPr="00DF2DBD" w:rsidRDefault="00DF2DBD" w:rsidP="001C3021">
      <w:pPr>
        <w:ind w:left="158" w:right="19"/>
        <w:jc w:val="both"/>
        <w:rPr>
          <w:rFonts w:ascii="Arial" w:hAnsi="Arial" w:cs="Arial"/>
          <w:sz w:val="18"/>
          <w:szCs w:val="18"/>
        </w:rPr>
      </w:pPr>
      <w:r w:rsidRPr="00DF2DBD">
        <w:rPr>
          <w:rFonts w:ascii="Arial" w:hAnsi="Arial" w:cs="Arial"/>
          <w:sz w:val="18"/>
          <w:szCs w:val="18"/>
        </w:rPr>
        <w:lastRenderedPageBreak/>
        <w:t>Naročnik in stranka sporazuma zaradi kršitev obveznosti iz tega sporazuma s strani nasprotne stranke, če kršitve ne prenehajo po pisnem opominu, odstopi od sporazuma.</w:t>
      </w:r>
    </w:p>
    <w:p w14:paraId="5B0024C3" w14:textId="77777777" w:rsidR="00DF2DBD" w:rsidRPr="00DF2DBD" w:rsidRDefault="00DF2DBD" w:rsidP="001C3021">
      <w:pPr>
        <w:spacing w:after="235"/>
        <w:ind w:left="125" w:right="19"/>
        <w:jc w:val="both"/>
        <w:rPr>
          <w:rFonts w:ascii="Arial" w:hAnsi="Arial" w:cs="Arial"/>
          <w:sz w:val="18"/>
          <w:szCs w:val="18"/>
        </w:rPr>
      </w:pPr>
      <w:r w:rsidRPr="00DF2DBD">
        <w:rPr>
          <w:rFonts w:ascii="Arial" w:hAnsi="Arial" w:cs="Arial"/>
          <w:sz w:val="18"/>
          <w:szCs w:val="18"/>
        </w:rPr>
        <w:t>V primeru odstopa od sporazuma je naročnik stranki sporazuma dolžan poravnati vse še neporavnane nesporne obveznosti iz pogodb o sukcesivni dobavi živil, stranka sporazuma pa naročniku morebitno nastalo škodo.</w:t>
      </w:r>
    </w:p>
    <w:p w14:paraId="2F8F31C5" w14:textId="722B738F" w:rsidR="00DF2DBD" w:rsidRPr="001C3021" w:rsidRDefault="00DF2DBD" w:rsidP="00DF5403">
      <w:pPr>
        <w:pStyle w:val="ListParagraph"/>
        <w:numPr>
          <w:ilvl w:val="0"/>
          <w:numId w:val="33"/>
        </w:numPr>
        <w:spacing w:before="120" w:after="120"/>
        <w:ind w:left="357" w:hanging="357"/>
        <w:jc w:val="center"/>
        <w:rPr>
          <w:rFonts w:ascii="Arial" w:hAnsi="Arial" w:cs="Arial"/>
          <w:sz w:val="18"/>
          <w:szCs w:val="18"/>
        </w:rPr>
      </w:pPr>
      <w:r w:rsidRPr="001C3021">
        <w:rPr>
          <w:rFonts w:ascii="Arial" w:hAnsi="Arial" w:cs="Arial"/>
          <w:sz w:val="18"/>
          <w:szCs w:val="18"/>
        </w:rPr>
        <w:t>člen</w:t>
      </w:r>
    </w:p>
    <w:p w14:paraId="284531BE" w14:textId="0E3E3ED3" w:rsidR="00401AC4" w:rsidRPr="00401AC4" w:rsidRDefault="00401AC4" w:rsidP="00401AC4">
      <w:pPr>
        <w:spacing w:after="230"/>
        <w:ind w:left="130" w:right="19"/>
        <w:jc w:val="both"/>
        <w:rPr>
          <w:rFonts w:ascii="Arial" w:hAnsi="Arial" w:cs="Arial"/>
          <w:sz w:val="18"/>
          <w:szCs w:val="18"/>
        </w:rPr>
      </w:pPr>
      <w:r>
        <w:rPr>
          <w:rFonts w:ascii="Arial" w:hAnsi="Arial" w:cs="Arial"/>
          <w:sz w:val="18"/>
          <w:szCs w:val="18"/>
        </w:rPr>
        <w:t xml:space="preserve">Okvirni sporazum </w:t>
      </w:r>
      <w:r w:rsidRPr="00401AC4">
        <w:rPr>
          <w:rFonts w:ascii="Arial" w:hAnsi="Arial" w:cs="Arial"/>
          <w:sz w:val="18"/>
          <w:szCs w:val="18"/>
        </w:rPr>
        <w:t>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920F62" w14:textId="77777777" w:rsidR="00401AC4" w:rsidRPr="00401AC4" w:rsidRDefault="00401AC4" w:rsidP="00401AC4">
      <w:pPr>
        <w:spacing w:after="230"/>
        <w:ind w:left="130" w:right="19"/>
        <w:jc w:val="both"/>
        <w:rPr>
          <w:rFonts w:ascii="Arial" w:hAnsi="Arial" w:cs="Arial"/>
          <w:sz w:val="18"/>
          <w:szCs w:val="18"/>
        </w:rPr>
      </w:pPr>
      <w:r w:rsidRPr="00401AC4">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3751FBF" w14:textId="5B64CF68" w:rsidR="00DF2DBD" w:rsidRDefault="00401AC4" w:rsidP="00401AC4">
      <w:pPr>
        <w:spacing w:after="230"/>
        <w:ind w:left="130" w:right="19"/>
        <w:jc w:val="both"/>
        <w:rPr>
          <w:rFonts w:ascii="Arial" w:hAnsi="Arial" w:cs="Arial"/>
          <w:sz w:val="18"/>
          <w:szCs w:val="18"/>
        </w:rPr>
      </w:pPr>
      <w:r w:rsidRPr="00401AC4">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BB94B03" w14:textId="77777777" w:rsidR="00DF2DBD" w:rsidRPr="00DF2DBD" w:rsidRDefault="00DF2DBD" w:rsidP="00DF2DBD">
      <w:pPr>
        <w:spacing w:after="3"/>
        <w:ind w:left="144"/>
        <w:jc w:val="center"/>
        <w:rPr>
          <w:rFonts w:ascii="Arial" w:hAnsi="Arial" w:cs="Arial"/>
          <w:b/>
          <w:sz w:val="18"/>
          <w:szCs w:val="18"/>
        </w:rPr>
      </w:pPr>
      <w:r w:rsidRPr="00DF2DBD">
        <w:rPr>
          <w:rFonts w:ascii="Arial" w:hAnsi="Arial" w:cs="Arial"/>
          <w:b/>
          <w:sz w:val="18"/>
          <w:szCs w:val="18"/>
        </w:rPr>
        <w:t>Pooblaščena predstavnika sporazuma</w:t>
      </w:r>
    </w:p>
    <w:p w14:paraId="5E7F675D" w14:textId="7AECF051" w:rsidR="00DF2DBD" w:rsidRPr="001C3021"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58AD3A3E" w14:textId="77777777" w:rsidR="00DF2DBD" w:rsidRPr="00DF2DBD" w:rsidRDefault="00DF2DBD" w:rsidP="001C3021">
      <w:pPr>
        <w:spacing w:after="41"/>
        <w:ind w:left="144" w:right="2707"/>
        <w:jc w:val="both"/>
        <w:rPr>
          <w:rFonts w:ascii="Arial" w:hAnsi="Arial" w:cs="Arial"/>
          <w:sz w:val="18"/>
          <w:szCs w:val="18"/>
        </w:rPr>
      </w:pPr>
      <w:r w:rsidRPr="00DF2DBD">
        <w:rPr>
          <w:rFonts w:ascii="Arial" w:hAnsi="Arial" w:cs="Arial"/>
          <w:sz w:val="18"/>
          <w:szCs w:val="18"/>
        </w:rPr>
        <w:t xml:space="preserve">Za izvajanje sporazuma odgovorna naslednja pooblaščena predstavnika: </w:t>
      </w:r>
    </w:p>
    <w:p w14:paraId="08A0461A" w14:textId="77777777" w:rsidR="00DF2DBD" w:rsidRPr="00DF2DBD" w:rsidRDefault="00DF2DBD" w:rsidP="00DF5403">
      <w:pPr>
        <w:pStyle w:val="ListParagraph"/>
        <w:numPr>
          <w:ilvl w:val="0"/>
          <w:numId w:val="26"/>
        </w:numPr>
        <w:spacing w:after="41"/>
        <w:ind w:right="2707"/>
        <w:jc w:val="both"/>
        <w:rPr>
          <w:rFonts w:ascii="Arial" w:hAnsi="Arial" w:cs="Arial"/>
          <w:sz w:val="18"/>
          <w:szCs w:val="18"/>
        </w:rPr>
      </w:pPr>
      <w:r w:rsidRPr="00DF2DBD">
        <w:rPr>
          <w:rFonts w:ascii="Arial" w:hAnsi="Arial" w:cs="Arial"/>
          <w:sz w:val="18"/>
          <w:szCs w:val="18"/>
        </w:rPr>
        <w:t xml:space="preserve">na strani naročnika: </w:t>
      </w:r>
      <w:r w:rsidRPr="00DF2DBD">
        <w:rPr>
          <w:rFonts w:ascii="Arial" w:hAnsi="Arial" w:cs="Arial"/>
          <w:noProof/>
          <w:sz w:val="18"/>
          <w:szCs w:val="18"/>
        </w:rPr>
        <w:t>______________________________________</w:t>
      </w:r>
    </w:p>
    <w:p w14:paraId="07AE044D" w14:textId="77777777" w:rsidR="00DF2DBD" w:rsidRPr="00DF2DBD" w:rsidRDefault="00DF2DBD" w:rsidP="00DF5403">
      <w:pPr>
        <w:pStyle w:val="ListParagraph"/>
        <w:numPr>
          <w:ilvl w:val="0"/>
          <w:numId w:val="26"/>
        </w:numPr>
        <w:spacing w:after="41"/>
        <w:ind w:right="2707"/>
        <w:jc w:val="both"/>
        <w:rPr>
          <w:rFonts w:ascii="Arial" w:hAnsi="Arial" w:cs="Arial"/>
          <w:sz w:val="18"/>
          <w:szCs w:val="18"/>
        </w:rPr>
      </w:pPr>
      <w:r w:rsidRPr="00DF2DBD">
        <w:rPr>
          <w:rFonts w:ascii="Arial" w:hAnsi="Arial" w:cs="Arial"/>
          <w:sz w:val="18"/>
          <w:szCs w:val="18"/>
        </w:rPr>
        <w:t xml:space="preserve">na strani dobavitelja-ponudnika: </w:t>
      </w:r>
      <w:r w:rsidRPr="00DF2DBD">
        <w:rPr>
          <w:rFonts w:ascii="Arial" w:eastAsia="Microsoft JhengHei" w:hAnsi="Arial" w:cs="Arial"/>
          <w:noProof/>
          <w:sz w:val="18"/>
          <w:szCs w:val="18"/>
        </w:rPr>
        <w:t>______________________________</w:t>
      </w:r>
    </w:p>
    <w:p w14:paraId="39E7C1EF" w14:textId="77777777" w:rsidR="00DF2DBD" w:rsidRPr="00DF2DBD" w:rsidRDefault="00DF2DBD" w:rsidP="001C3021">
      <w:pPr>
        <w:spacing w:after="226"/>
        <w:ind w:left="149" w:right="19"/>
        <w:jc w:val="both"/>
        <w:rPr>
          <w:rFonts w:ascii="Arial" w:hAnsi="Arial" w:cs="Arial"/>
          <w:sz w:val="18"/>
          <w:szCs w:val="18"/>
        </w:rPr>
      </w:pPr>
    </w:p>
    <w:p w14:paraId="0B07BE00" w14:textId="77777777" w:rsidR="00DF2DBD" w:rsidRPr="00DF2DBD" w:rsidRDefault="00DF2DBD" w:rsidP="001C3021">
      <w:pPr>
        <w:spacing w:after="226"/>
        <w:ind w:left="149" w:right="19"/>
        <w:jc w:val="both"/>
        <w:rPr>
          <w:rFonts w:ascii="Arial" w:hAnsi="Arial" w:cs="Arial"/>
          <w:sz w:val="18"/>
          <w:szCs w:val="18"/>
        </w:rPr>
      </w:pPr>
      <w:r w:rsidRPr="00DF2DBD">
        <w:rPr>
          <w:rFonts w:ascii="Arial" w:hAnsi="Arial" w:cs="Arial"/>
          <w:sz w:val="18"/>
          <w:szCs w:val="18"/>
        </w:rPr>
        <w:t>O morebitnih spremembah pooblaščenih predstavnikov se stranki pisno obvestita.</w:t>
      </w:r>
    </w:p>
    <w:p w14:paraId="4310C71D" w14:textId="77777777" w:rsidR="00DF2DBD" w:rsidRPr="00DF2DBD" w:rsidRDefault="00DF2DBD" w:rsidP="00DF2DBD">
      <w:pPr>
        <w:spacing w:after="3"/>
        <w:ind w:left="154"/>
        <w:jc w:val="center"/>
        <w:rPr>
          <w:rFonts w:ascii="Arial" w:hAnsi="Arial" w:cs="Arial"/>
          <w:b/>
          <w:sz w:val="18"/>
          <w:szCs w:val="18"/>
        </w:rPr>
      </w:pPr>
      <w:r w:rsidRPr="00DF2DBD">
        <w:rPr>
          <w:rFonts w:ascii="Arial" w:hAnsi="Arial" w:cs="Arial"/>
          <w:b/>
          <w:sz w:val="18"/>
          <w:szCs w:val="18"/>
        </w:rPr>
        <w:t>Reševanje sporov</w:t>
      </w:r>
    </w:p>
    <w:p w14:paraId="75B37774" w14:textId="1A993358" w:rsidR="00DF2DBD" w:rsidRPr="00401AC4"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00FA87C5" w14:textId="5C40F651" w:rsidR="00DF2DBD" w:rsidRPr="00DF2DBD" w:rsidRDefault="00DF2DBD" w:rsidP="00401AC4">
      <w:pPr>
        <w:spacing w:after="251"/>
        <w:ind w:left="149" w:right="19"/>
        <w:jc w:val="both"/>
        <w:rPr>
          <w:rFonts w:ascii="Arial" w:hAnsi="Arial" w:cs="Arial"/>
          <w:sz w:val="18"/>
          <w:szCs w:val="18"/>
        </w:rPr>
      </w:pPr>
      <w:r w:rsidRPr="00DF2DBD">
        <w:rPr>
          <w:rFonts w:ascii="Arial" w:hAnsi="Arial" w:cs="Arial"/>
          <w:sz w:val="18"/>
          <w:szCs w:val="18"/>
        </w:rPr>
        <w:t xml:space="preserve">Vse morebitne spore iz tega sporazuma bosta stranki reševali sporazumno. Ce sporazumna rešitev ne bo mogoča, bo o sporu odločalo stvarno pristojno sodišče </w:t>
      </w:r>
      <w:r w:rsidR="00401AC4">
        <w:rPr>
          <w:rFonts w:ascii="Arial" w:hAnsi="Arial" w:cs="Arial"/>
          <w:sz w:val="18"/>
          <w:szCs w:val="18"/>
        </w:rPr>
        <w:t>po sedežu naročnika</w:t>
      </w:r>
      <w:r w:rsidRPr="00DF2DBD">
        <w:rPr>
          <w:rFonts w:ascii="Arial" w:hAnsi="Arial" w:cs="Arial"/>
          <w:sz w:val="18"/>
          <w:szCs w:val="18"/>
        </w:rPr>
        <w:t>.</w:t>
      </w:r>
    </w:p>
    <w:p w14:paraId="26372FF7" w14:textId="77777777" w:rsidR="00DF2DBD" w:rsidRPr="00DF2DBD" w:rsidRDefault="00DF2DBD" w:rsidP="00DF2DBD">
      <w:pPr>
        <w:spacing w:after="3"/>
        <w:ind w:left="154"/>
        <w:jc w:val="center"/>
        <w:rPr>
          <w:rFonts w:ascii="Arial" w:hAnsi="Arial" w:cs="Arial"/>
          <w:b/>
          <w:sz w:val="18"/>
          <w:szCs w:val="18"/>
        </w:rPr>
      </w:pPr>
      <w:r w:rsidRPr="00DF2DBD">
        <w:rPr>
          <w:rFonts w:ascii="Arial" w:hAnsi="Arial" w:cs="Arial"/>
          <w:b/>
          <w:sz w:val="18"/>
          <w:szCs w:val="18"/>
        </w:rPr>
        <w:t>Protikorupcijska klavzula</w:t>
      </w:r>
    </w:p>
    <w:p w14:paraId="2E37CE54" w14:textId="72CC42B5" w:rsidR="00DF2DBD" w:rsidRPr="00401AC4" w:rsidRDefault="00DF2DBD" w:rsidP="00DF5403">
      <w:pPr>
        <w:pStyle w:val="ListParagraph"/>
        <w:numPr>
          <w:ilvl w:val="0"/>
          <w:numId w:val="33"/>
        </w:numPr>
        <w:spacing w:before="120" w:after="240"/>
        <w:ind w:left="357" w:hanging="357"/>
        <w:contextualSpacing w:val="0"/>
        <w:jc w:val="center"/>
        <w:rPr>
          <w:rFonts w:ascii="Arial" w:hAnsi="Arial" w:cs="Arial"/>
          <w:sz w:val="18"/>
          <w:szCs w:val="18"/>
        </w:rPr>
      </w:pPr>
      <w:r w:rsidRPr="00401AC4">
        <w:rPr>
          <w:rFonts w:ascii="Arial" w:hAnsi="Arial" w:cs="Arial"/>
          <w:sz w:val="18"/>
          <w:szCs w:val="18"/>
        </w:rPr>
        <w:t>člen</w:t>
      </w:r>
    </w:p>
    <w:p w14:paraId="2DF34951" w14:textId="77777777" w:rsidR="00DF2DBD" w:rsidRPr="00DF2DBD" w:rsidRDefault="00DF2DBD" w:rsidP="00DF2DBD">
      <w:pPr>
        <w:spacing w:after="152"/>
        <w:ind w:left="139" w:right="19"/>
        <w:rPr>
          <w:rFonts w:ascii="Arial" w:hAnsi="Arial" w:cs="Arial"/>
          <w:sz w:val="18"/>
          <w:szCs w:val="18"/>
        </w:rPr>
      </w:pPr>
      <w:r w:rsidRPr="00DF2DBD">
        <w:rPr>
          <w:rFonts w:ascii="Arial" w:hAnsi="Arial" w:cs="Arial"/>
          <w:sz w:val="18"/>
          <w:szCs w:val="18"/>
        </w:rPr>
        <w:t xml:space="preserve">Sporazum, pri katerem kdo v imenu ali na račun druge pogodbene stranke, predstavniku ali posredniku organa ali organizacije iz javnega sektorja obljubi, ponudi ali da kakšno nedovoljeno korist za: </w:t>
      </w:r>
    </w:p>
    <w:p w14:paraId="69506D9F" w14:textId="77777777" w:rsidR="00DF2DBD" w:rsidRPr="00DF2DBD" w:rsidRDefault="00DF2DBD" w:rsidP="00DF5403">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pridobitev posla ali </w:t>
      </w:r>
    </w:p>
    <w:p w14:paraId="4D8A5001" w14:textId="77777777" w:rsidR="00DF2DBD" w:rsidRPr="00DF2DBD" w:rsidRDefault="00DF2DBD" w:rsidP="00DF5403">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sklenitev posla pod ugodnejšimi pogoji ali </w:t>
      </w:r>
    </w:p>
    <w:p w14:paraId="4E2C136C" w14:textId="77777777" w:rsidR="00DF2DBD" w:rsidRPr="00DF2DBD" w:rsidRDefault="00DF2DBD" w:rsidP="00DF5403">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opustitev dolžnega nadzora nad izvajanjem pogodbenih obveznosti ali </w:t>
      </w:r>
    </w:p>
    <w:p w14:paraId="0BF20701" w14:textId="77777777" w:rsidR="00DF2DBD" w:rsidRPr="00DF2DBD" w:rsidRDefault="00DF2DBD" w:rsidP="00DF5403">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drugo ravnanje ali opustitev, s katerim je organu ali organizaciji izjavnega sektorja povzročena škoda ali je omogočena pridobitev nedovoljene koristi predstavniku organa, posredniku organa ali organizacije iz javnega sektorja, drugi pogodbeni stranki ali njenemu predstavniku, zastopniku, posredniku; </w:t>
      </w:r>
    </w:p>
    <w:p w14:paraId="5F037300" w14:textId="77777777" w:rsidR="00DF2DBD" w:rsidRPr="00DF2DBD" w:rsidRDefault="00DF2DBD" w:rsidP="00DF2DBD">
      <w:pPr>
        <w:pStyle w:val="ListParagraph"/>
        <w:spacing w:after="152"/>
        <w:ind w:left="278" w:right="19"/>
        <w:rPr>
          <w:rFonts w:ascii="Arial" w:hAnsi="Arial" w:cs="Arial"/>
          <w:sz w:val="18"/>
          <w:szCs w:val="18"/>
        </w:rPr>
      </w:pPr>
      <w:r w:rsidRPr="00DF2DBD">
        <w:rPr>
          <w:rFonts w:ascii="Arial" w:hAnsi="Arial" w:cs="Arial"/>
          <w:sz w:val="18"/>
          <w:szCs w:val="18"/>
        </w:rPr>
        <w:lastRenderedPageBreak/>
        <w:t>je ničen.</w:t>
      </w:r>
    </w:p>
    <w:p w14:paraId="225FA556" w14:textId="77777777" w:rsidR="00DF2DBD" w:rsidRPr="00DF2DBD" w:rsidRDefault="00DF2DBD" w:rsidP="00DF2DBD">
      <w:pPr>
        <w:spacing w:after="212"/>
        <w:ind w:left="163" w:right="19"/>
        <w:rPr>
          <w:rFonts w:ascii="Arial" w:hAnsi="Arial" w:cs="Arial"/>
          <w:sz w:val="18"/>
          <w:szCs w:val="18"/>
        </w:rPr>
      </w:pPr>
      <w:r w:rsidRPr="00DF2DBD">
        <w:rPr>
          <w:rFonts w:ascii="Arial" w:hAnsi="Arial" w:cs="Arial"/>
          <w:sz w:val="18"/>
          <w:szCs w:val="18"/>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4A56A204" w14:textId="1280140C" w:rsidR="00DF2DBD" w:rsidRPr="00401AC4"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7892621E" w14:textId="24FB672F" w:rsidR="00DF2DBD" w:rsidRPr="00DF2DBD" w:rsidRDefault="00DF2DBD" w:rsidP="00401AC4">
      <w:pPr>
        <w:spacing w:after="417"/>
        <w:ind w:left="163" w:right="19"/>
        <w:jc w:val="both"/>
        <w:rPr>
          <w:rFonts w:ascii="Arial" w:hAnsi="Arial" w:cs="Arial"/>
          <w:sz w:val="18"/>
          <w:szCs w:val="18"/>
        </w:rPr>
      </w:pPr>
      <w:r w:rsidRPr="00DF2DBD">
        <w:rPr>
          <w:rFonts w:ascii="Arial" w:hAnsi="Arial" w:cs="Arial"/>
          <w:sz w:val="18"/>
          <w:szCs w:val="18"/>
        </w:rPr>
        <w:t xml:space="preserve">Ta sporazum je sklenjen za določen čas, in sicer za dobo </w:t>
      </w:r>
      <w:r w:rsidR="00401AC4">
        <w:rPr>
          <w:rFonts w:ascii="Arial" w:hAnsi="Arial" w:cs="Arial"/>
          <w:sz w:val="18"/>
          <w:szCs w:val="18"/>
        </w:rPr>
        <w:t>štirih</w:t>
      </w:r>
      <w:r w:rsidRPr="00DF2DBD">
        <w:rPr>
          <w:rFonts w:ascii="Arial" w:hAnsi="Arial" w:cs="Arial"/>
          <w:sz w:val="18"/>
          <w:szCs w:val="18"/>
        </w:rPr>
        <w:t xml:space="preserve"> let. Sporazum je sklenjen, ko ga podpišeta obe stranki, uporabljati pa se prične ________________________________ .</w:t>
      </w:r>
    </w:p>
    <w:p w14:paraId="22CB23F8" w14:textId="77777777" w:rsidR="00DF2DBD" w:rsidRPr="00DF2DBD" w:rsidRDefault="00DF2DBD" w:rsidP="00DF2DBD">
      <w:pPr>
        <w:spacing w:after="3"/>
        <w:ind w:left="168"/>
        <w:jc w:val="center"/>
        <w:rPr>
          <w:rFonts w:ascii="Arial" w:hAnsi="Arial" w:cs="Arial"/>
          <w:b/>
          <w:sz w:val="18"/>
          <w:szCs w:val="18"/>
        </w:rPr>
      </w:pPr>
      <w:r w:rsidRPr="00DF2DBD">
        <w:rPr>
          <w:rFonts w:ascii="Arial" w:hAnsi="Arial" w:cs="Arial"/>
          <w:b/>
          <w:sz w:val="18"/>
          <w:szCs w:val="18"/>
        </w:rPr>
        <w:t>Končne določbe</w:t>
      </w:r>
    </w:p>
    <w:p w14:paraId="662F995D" w14:textId="2EBCBFC3" w:rsidR="00DF2DBD" w:rsidRPr="00401AC4" w:rsidRDefault="00DF2DBD" w:rsidP="00DF5403">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4B1B6E6F" w14:textId="77777777" w:rsidR="00DF2DBD" w:rsidRPr="00DF2DBD" w:rsidRDefault="00DF2DBD" w:rsidP="00401AC4">
      <w:pPr>
        <w:spacing w:after="718"/>
        <w:ind w:left="115" w:right="19"/>
        <w:jc w:val="both"/>
        <w:rPr>
          <w:rFonts w:ascii="Arial" w:hAnsi="Arial" w:cs="Arial"/>
          <w:sz w:val="18"/>
          <w:szCs w:val="18"/>
        </w:rPr>
      </w:pPr>
      <w:r w:rsidRPr="00DF2DBD">
        <w:rPr>
          <w:rFonts w:ascii="Arial" w:hAnsi="Arial" w:cs="Arial"/>
          <w:sz w:val="18"/>
          <w:szCs w:val="18"/>
        </w:rPr>
        <w:t>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w:t>
      </w:r>
    </w:p>
    <w:p w14:paraId="76687682" w14:textId="77777777" w:rsidR="00DF2DBD" w:rsidRPr="00DF2DBD" w:rsidRDefault="00DF2DBD" w:rsidP="00DF2DBD">
      <w:pPr>
        <w:ind w:left="125" w:right="19"/>
        <w:rPr>
          <w:rFonts w:ascii="Arial" w:hAnsi="Arial" w:cs="Arial"/>
          <w:sz w:val="18"/>
          <w:szCs w:val="18"/>
        </w:rPr>
      </w:pPr>
      <w:r w:rsidRPr="00DF2DBD">
        <w:rPr>
          <w:rFonts w:ascii="Arial" w:hAnsi="Arial" w:cs="Arial"/>
          <w:sz w:val="18"/>
          <w:szCs w:val="18"/>
        </w:rPr>
        <w:t>Priloge:</w:t>
      </w:r>
    </w:p>
    <w:p w14:paraId="20973F6E" w14:textId="77777777" w:rsidR="00DF2DBD" w:rsidRPr="00DF2DBD" w:rsidRDefault="00DF2DBD" w:rsidP="00DF5403">
      <w:pPr>
        <w:numPr>
          <w:ilvl w:val="0"/>
          <w:numId w:val="29"/>
        </w:numPr>
        <w:spacing w:after="3"/>
        <w:ind w:left="1329" w:right="19" w:hanging="398"/>
        <w:jc w:val="both"/>
        <w:rPr>
          <w:rFonts w:ascii="Arial" w:hAnsi="Arial" w:cs="Arial"/>
          <w:sz w:val="18"/>
          <w:szCs w:val="18"/>
        </w:rPr>
      </w:pPr>
      <w:r w:rsidRPr="00DF2DBD">
        <w:rPr>
          <w:rFonts w:ascii="Arial" w:hAnsi="Arial" w:cs="Arial"/>
          <w:sz w:val="18"/>
          <w:szCs w:val="18"/>
        </w:rPr>
        <w:t xml:space="preserve">ponudba št. </w:t>
      </w:r>
      <w:r w:rsidRPr="00DF2DBD">
        <w:rPr>
          <w:rFonts w:ascii="Arial" w:hAnsi="Arial" w:cs="Arial"/>
          <w:noProof/>
          <w:sz w:val="18"/>
          <w:szCs w:val="18"/>
        </w:rPr>
        <w:t>__________________</w:t>
      </w:r>
      <w:r w:rsidRPr="00DF2DBD">
        <w:rPr>
          <w:rFonts w:ascii="Arial" w:hAnsi="Arial" w:cs="Arial"/>
          <w:sz w:val="18"/>
          <w:szCs w:val="18"/>
        </w:rPr>
        <w:t>z dne</w:t>
      </w:r>
      <w:r w:rsidRPr="00DF2DBD">
        <w:rPr>
          <w:rFonts w:ascii="Arial" w:hAnsi="Arial" w:cs="Arial"/>
          <w:noProof/>
          <w:sz w:val="18"/>
          <w:szCs w:val="18"/>
        </w:rPr>
        <w:t xml:space="preserve"> _____________________________</w:t>
      </w:r>
    </w:p>
    <w:p w14:paraId="65692F82" w14:textId="77777777" w:rsidR="00DF2DBD" w:rsidRPr="00DF2DBD" w:rsidRDefault="00DF2DBD" w:rsidP="00DF5403">
      <w:pPr>
        <w:numPr>
          <w:ilvl w:val="0"/>
          <w:numId w:val="29"/>
        </w:numPr>
        <w:spacing w:after="30"/>
        <w:ind w:left="1329" w:right="19" w:hanging="398"/>
        <w:jc w:val="both"/>
        <w:rPr>
          <w:rFonts w:ascii="Arial" w:hAnsi="Arial" w:cs="Arial"/>
          <w:sz w:val="18"/>
          <w:szCs w:val="18"/>
        </w:rPr>
      </w:pPr>
      <w:r w:rsidRPr="00DF2DBD">
        <w:rPr>
          <w:rFonts w:ascii="Arial" w:hAnsi="Arial" w:cs="Arial"/>
          <w:sz w:val="18"/>
          <w:szCs w:val="18"/>
        </w:rPr>
        <w:t>razpisna dokumentacija št. _____________________</w:t>
      </w:r>
      <w:r w:rsidRPr="00DF2DBD">
        <w:rPr>
          <w:rFonts w:ascii="Arial" w:hAnsi="Arial" w:cs="Arial"/>
          <w:sz w:val="18"/>
          <w:szCs w:val="18"/>
        </w:rPr>
        <w:tab/>
        <w:t>z dne ________________</w:t>
      </w:r>
    </w:p>
    <w:p w14:paraId="0F50722F" w14:textId="77777777" w:rsidR="00DF2DBD" w:rsidRPr="00DF2DBD" w:rsidRDefault="00DF2DBD" w:rsidP="00DF5403">
      <w:pPr>
        <w:numPr>
          <w:ilvl w:val="0"/>
          <w:numId w:val="29"/>
        </w:numPr>
        <w:spacing w:after="5"/>
        <w:ind w:left="1329" w:right="19" w:hanging="398"/>
        <w:jc w:val="both"/>
        <w:rPr>
          <w:rFonts w:ascii="Arial" w:hAnsi="Arial" w:cs="Arial"/>
          <w:sz w:val="18"/>
          <w:szCs w:val="18"/>
        </w:rPr>
      </w:pPr>
      <w:r w:rsidRPr="00DF2DBD">
        <w:rPr>
          <w:rFonts w:ascii="Arial" w:hAnsi="Arial" w:cs="Arial"/>
          <w:sz w:val="18"/>
          <w:szCs w:val="18"/>
        </w:rPr>
        <w:t>pogodbo o sukcesivni dobavi živil</w:t>
      </w:r>
    </w:p>
    <w:p w14:paraId="1C393464" w14:textId="77777777" w:rsidR="00DF2DBD" w:rsidRPr="00DF2DBD" w:rsidRDefault="00DF2DBD" w:rsidP="00DF2DBD">
      <w:pPr>
        <w:rPr>
          <w:rFonts w:ascii="Arial" w:hAnsi="Arial" w:cs="Arial"/>
          <w:sz w:val="18"/>
          <w:szCs w:val="18"/>
        </w:rPr>
      </w:pPr>
    </w:p>
    <w:p w14:paraId="6CDFCEEE" w14:textId="77777777" w:rsidR="00401AC4" w:rsidRDefault="00401AC4" w:rsidP="00401AC4">
      <w:pPr>
        <w:spacing w:before="975" w:after="225" w:line="240" w:lineRule="auto"/>
        <w:jc w:val="both"/>
      </w:pPr>
      <w:r>
        <w:rPr>
          <w:rFonts w:ascii="Arial" w:hAnsi="Arial" w:cs="Arial"/>
          <w:color w:val="000000"/>
          <w:sz w:val="18"/>
          <w:szCs w:val="18"/>
        </w:rPr>
        <w:t>V/na ________________, dne ________________</w:t>
      </w:r>
    </w:p>
    <w:p w14:paraId="1B8FFCAA" w14:textId="77777777" w:rsidR="00DF2DBD" w:rsidRDefault="00DF2DBD" w:rsidP="00CA2955">
      <w:pPr>
        <w:rPr>
          <w:rFonts w:ascii="Arial" w:hAnsi="Arial" w:cs="Arial"/>
        </w:rPr>
      </w:pPr>
    </w:p>
    <w:p w14:paraId="7B8DA85B" w14:textId="04809709" w:rsidR="00DF2DBD" w:rsidRDefault="00DF2DBD" w:rsidP="00CA2955">
      <w:pPr>
        <w:rPr>
          <w:rFonts w:ascii="Arial" w:hAnsi="Arial" w:cs="Arial"/>
        </w:rPr>
      </w:pPr>
    </w:p>
    <w:p w14:paraId="327FBF0E" w14:textId="715F88D0" w:rsidR="00DF2DBD" w:rsidRDefault="00DF2DBD" w:rsidP="00CA2955">
      <w:pPr>
        <w:rPr>
          <w:rFonts w:ascii="Arial" w:hAnsi="Arial" w:cs="Arial"/>
        </w:rPr>
      </w:pPr>
      <w:r>
        <w:rPr>
          <w:rFonts w:ascii="Arial" w:hAnsi="Arial" w:cs="Arial"/>
        </w:rPr>
        <w:br w:type="page"/>
      </w:r>
    </w:p>
    <w:p w14:paraId="733E0651" w14:textId="77777777" w:rsidR="00C57A0B" w:rsidRPr="00116091" w:rsidRDefault="00C57A0B" w:rsidP="00C57A0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DB482BC" w14:textId="77777777" w:rsidR="00862DD8" w:rsidRDefault="00862DD8">
      <w:pPr>
        <w:spacing w:before="224" w:after="224" w:line="240" w:lineRule="auto"/>
        <w:jc w:val="center"/>
        <w:outlineLvl w:val="1"/>
        <w:rPr>
          <w:rFonts w:ascii="Arial" w:hAnsi="Arial" w:cs="Arial"/>
          <w:b/>
          <w:bCs/>
          <w:color w:val="000000"/>
          <w:sz w:val="27"/>
          <w:szCs w:val="27"/>
        </w:rPr>
      </w:pPr>
    </w:p>
    <w:p w14:paraId="0DC9619C" w14:textId="1E0C7506" w:rsidR="00BD2AFC" w:rsidRPr="00DF2DBD" w:rsidRDefault="00BD2AFC" w:rsidP="00BD2AFC">
      <w:pPr>
        <w:jc w:val="center"/>
        <w:rPr>
          <w:rFonts w:ascii="Arial" w:hAnsi="Arial" w:cs="Arial"/>
          <w:b/>
          <w:bCs/>
          <w:sz w:val="18"/>
          <w:szCs w:val="18"/>
        </w:rPr>
      </w:pPr>
      <w:r>
        <w:rPr>
          <w:rFonts w:ascii="Arial" w:hAnsi="Arial" w:cs="Arial"/>
          <w:b/>
          <w:bCs/>
          <w:sz w:val="18"/>
          <w:szCs w:val="18"/>
        </w:rPr>
        <w:t>POGODBA</w:t>
      </w:r>
      <w:r w:rsidRPr="00DF2DBD">
        <w:rPr>
          <w:rFonts w:ascii="Arial" w:hAnsi="Arial" w:cs="Arial"/>
          <w:b/>
          <w:bCs/>
          <w:sz w:val="18"/>
          <w:szCs w:val="18"/>
        </w:rPr>
        <w:t xml:space="preserve"> ZA SUKCESIVNO DOBAVO</w:t>
      </w:r>
    </w:p>
    <w:p w14:paraId="01B26828" w14:textId="77777777" w:rsidR="00BD2AFC" w:rsidRPr="00DF2DBD" w:rsidRDefault="00BD2AFC" w:rsidP="00BD2AFC">
      <w:pPr>
        <w:jc w:val="center"/>
        <w:rPr>
          <w:rFonts w:ascii="Arial" w:hAnsi="Arial" w:cs="Arial"/>
          <w:b/>
          <w:bCs/>
          <w:sz w:val="18"/>
          <w:szCs w:val="18"/>
        </w:rPr>
      </w:pPr>
      <w:r w:rsidRPr="00DF2DBD">
        <w:rPr>
          <w:rFonts w:ascii="Arial" w:hAnsi="Arial" w:cs="Arial"/>
          <w:b/>
          <w:bCs/>
          <w:sz w:val="18"/>
          <w:szCs w:val="18"/>
        </w:rPr>
        <w:t>ŽIVIL</w:t>
      </w:r>
    </w:p>
    <w:p w14:paraId="345268C6" w14:textId="77777777" w:rsidR="00BD2AFC" w:rsidRDefault="00BD2AFC" w:rsidP="00BD2AFC">
      <w:pPr>
        <w:spacing w:before="225" w:after="225" w:line="240" w:lineRule="auto"/>
        <w:jc w:val="center"/>
      </w:pPr>
      <w:r>
        <w:rPr>
          <w:rFonts w:ascii="Arial" w:hAnsi="Arial" w:cs="Arial"/>
          <w:color w:val="000000"/>
          <w:sz w:val="18"/>
          <w:szCs w:val="18"/>
        </w:rPr>
        <w:t>sklenjen med</w:t>
      </w:r>
    </w:p>
    <w:p w14:paraId="588A4E25" w14:textId="77777777" w:rsidR="00BD2AFC" w:rsidRDefault="00BD2AFC" w:rsidP="00BD2AFC">
      <w:pPr>
        <w:spacing w:after="0" w:line="240" w:lineRule="auto"/>
      </w:pPr>
      <w:r>
        <w:rPr>
          <w:rFonts w:ascii="Arial" w:hAnsi="Arial" w:cs="Arial"/>
          <w:b/>
          <w:bCs/>
          <w:color w:val="000000"/>
          <w:sz w:val="18"/>
          <w:szCs w:val="18"/>
        </w:rPr>
        <w:t xml:space="preserve">NAROČNIKOM: </w:t>
      </w:r>
      <w:r w:rsidRPr="00DF2DBD">
        <w:rPr>
          <w:rFonts w:ascii="Arial" w:hAnsi="Arial" w:cs="Arial"/>
          <w:b/>
          <w:bCs/>
          <w:color w:val="000000"/>
          <w:sz w:val="18"/>
          <w:szCs w:val="18"/>
        </w:rPr>
        <w:t>DOM DR. JOŽETA POTRČA POLJČANE</w:t>
      </w:r>
      <w:r w:rsidRPr="00DF2DBD">
        <w:rPr>
          <w:rFonts w:ascii="Arial" w:hAnsi="Arial" w:cs="Arial"/>
          <w:color w:val="000000"/>
          <w:sz w:val="18"/>
          <w:szCs w:val="18"/>
        </w:rPr>
        <w:t>, Zgornje Poljčane, Potrčeva ulica 1, 2319 Poljčane</w:t>
      </w:r>
      <w:r>
        <w:rPr>
          <w:rFonts w:ascii="Arial" w:hAnsi="Arial" w:cs="Arial"/>
          <w:color w:val="000000"/>
          <w:sz w:val="18"/>
          <w:szCs w:val="18"/>
        </w:rPr>
        <w:t>,</w:t>
      </w:r>
      <w:r>
        <w:rPr>
          <w:rFonts w:ascii="Arial" w:hAnsi="Arial" w:cs="Arial"/>
          <w:color w:val="000000"/>
          <w:sz w:val="18"/>
          <w:szCs w:val="18"/>
        </w:rPr>
        <w:br/>
        <w:t xml:space="preserve">ki ga zastopa </w:t>
      </w:r>
      <w:r w:rsidRPr="00DF2DBD">
        <w:rPr>
          <w:rFonts w:ascii="Arial" w:hAnsi="Arial" w:cs="Arial"/>
          <w:color w:val="000000"/>
          <w:sz w:val="18"/>
          <w:szCs w:val="18"/>
        </w:rPr>
        <w:t>Soršak Ivanka</w:t>
      </w:r>
      <w:r>
        <w:rPr>
          <w:rFonts w:ascii="Arial" w:hAnsi="Arial" w:cs="Arial"/>
          <w:color w:val="000000"/>
          <w:sz w:val="18"/>
          <w:szCs w:val="18"/>
        </w:rPr>
        <w:t>, direktorica</w:t>
      </w:r>
      <w:r>
        <w:br/>
      </w:r>
    </w:p>
    <w:tbl>
      <w:tblPr>
        <w:tblStyle w:val="NormalTablePHPDOCX"/>
        <w:tblW w:w="3791" w:type="pct"/>
        <w:tblInd w:w="108" w:type="dxa"/>
        <w:tblLook w:val="04A0" w:firstRow="1" w:lastRow="0" w:firstColumn="1" w:lastColumn="0" w:noHBand="0" w:noVBand="1"/>
      </w:tblPr>
      <w:tblGrid>
        <w:gridCol w:w="3319"/>
        <w:gridCol w:w="3558"/>
      </w:tblGrid>
      <w:tr w:rsidR="00BD2AFC" w14:paraId="41F035E5" w14:textId="77777777" w:rsidTr="00D83323">
        <w:tc>
          <w:tcPr>
            <w:tcW w:w="3300" w:type="dxa"/>
            <w:tcMar>
              <w:top w:w="0" w:type="auto"/>
              <w:bottom w:w="0" w:type="auto"/>
            </w:tcMar>
            <w:vAlign w:val="center"/>
          </w:tcPr>
          <w:p w14:paraId="4CE4C698" w14:textId="77777777" w:rsidR="00BD2AFC" w:rsidRDefault="00BD2AFC" w:rsidP="00D83323">
            <w:r>
              <w:rPr>
                <w:rFonts w:ascii="Arial" w:hAnsi="Arial" w:cs="Arial"/>
                <w:color w:val="000000"/>
                <w:position w:val="-2"/>
                <w:sz w:val="18"/>
                <w:szCs w:val="18"/>
              </w:rPr>
              <w:t>Matična številka:</w:t>
            </w:r>
          </w:p>
        </w:tc>
        <w:tc>
          <w:tcPr>
            <w:tcW w:w="3538" w:type="dxa"/>
            <w:tcMar>
              <w:top w:w="0" w:type="auto"/>
              <w:bottom w:w="0" w:type="auto"/>
            </w:tcMar>
            <w:vAlign w:val="center"/>
          </w:tcPr>
          <w:p w14:paraId="7FA3974C" w14:textId="77777777" w:rsidR="00BD2AFC" w:rsidRDefault="00BD2AFC" w:rsidP="00D83323">
            <w:r w:rsidRPr="00DF2DBD">
              <w:rPr>
                <w:rFonts w:ascii="Arial" w:hAnsi="Arial" w:cs="Arial"/>
                <w:color w:val="000000"/>
                <w:position w:val="-2"/>
                <w:sz w:val="18"/>
                <w:szCs w:val="18"/>
              </w:rPr>
              <w:t>5050723000</w:t>
            </w:r>
          </w:p>
        </w:tc>
      </w:tr>
      <w:tr w:rsidR="00BD2AFC" w14:paraId="4DE7AD88" w14:textId="77777777" w:rsidTr="00D83323">
        <w:tc>
          <w:tcPr>
            <w:tcW w:w="3300" w:type="dxa"/>
            <w:tcMar>
              <w:top w:w="0" w:type="auto"/>
              <w:bottom w:w="0" w:type="auto"/>
            </w:tcMar>
            <w:vAlign w:val="center"/>
          </w:tcPr>
          <w:p w14:paraId="375072A0" w14:textId="77777777" w:rsidR="00BD2AFC" w:rsidRDefault="00BD2AFC" w:rsidP="00D83323">
            <w:r>
              <w:rPr>
                <w:rFonts w:ascii="Arial" w:hAnsi="Arial" w:cs="Arial"/>
                <w:color w:val="000000"/>
                <w:position w:val="-2"/>
                <w:sz w:val="18"/>
                <w:szCs w:val="18"/>
              </w:rPr>
              <w:t>Identifikacijska številka (ID za DDV):</w:t>
            </w:r>
          </w:p>
        </w:tc>
        <w:tc>
          <w:tcPr>
            <w:tcW w:w="3538" w:type="dxa"/>
            <w:tcMar>
              <w:top w:w="0" w:type="auto"/>
              <w:bottom w:w="0" w:type="auto"/>
            </w:tcMar>
            <w:vAlign w:val="center"/>
          </w:tcPr>
          <w:p w14:paraId="244A3533" w14:textId="77777777" w:rsidR="00BD2AFC" w:rsidRDefault="00BD2AFC" w:rsidP="00D83323">
            <w:r w:rsidRPr="00DF2DBD">
              <w:rPr>
                <w:rFonts w:ascii="Arial" w:hAnsi="Arial" w:cs="Arial"/>
                <w:color w:val="000000"/>
                <w:position w:val="-2"/>
                <w:sz w:val="18"/>
                <w:szCs w:val="18"/>
              </w:rPr>
              <w:t>SI 52804186</w:t>
            </w:r>
          </w:p>
        </w:tc>
      </w:tr>
      <w:tr w:rsidR="00BD2AFC" w14:paraId="7ABCD82D" w14:textId="77777777" w:rsidTr="00D83323">
        <w:tc>
          <w:tcPr>
            <w:tcW w:w="3300" w:type="dxa"/>
            <w:tcMar>
              <w:top w:w="0" w:type="auto"/>
              <w:bottom w:w="0" w:type="auto"/>
            </w:tcMar>
            <w:vAlign w:val="center"/>
          </w:tcPr>
          <w:p w14:paraId="4BF92999" w14:textId="77777777" w:rsidR="00BD2AFC" w:rsidRDefault="00BD2AFC" w:rsidP="00D83323">
            <w:r>
              <w:rPr>
                <w:rFonts w:ascii="Arial" w:hAnsi="Arial" w:cs="Arial"/>
                <w:color w:val="000000"/>
                <w:position w:val="-2"/>
                <w:sz w:val="18"/>
                <w:szCs w:val="18"/>
              </w:rPr>
              <w:t>Transakcijski račun (TRR):</w:t>
            </w:r>
          </w:p>
        </w:tc>
        <w:tc>
          <w:tcPr>
            <w:tcW w:w="3538" w:type="dxa"/>
            <w:tcMar>
              <w:top w:w="0" w:type="auto"/>
              <w:bottom w:w="0" w:type="auto"/>
            </w:tcMar>
            <w:vAlign w:val="center"/>
          </w:tcPr>
          <w:p w14:paraId="30BDC1B4" w14:textId="77777777" w:rsidR="00BD2AFC" w:rsidRDefault="00BD2AFC" w:rsidP="00D83323">
            <w:r w:rsidRPr="00DF2DBD">
              <w:rPr>
                <w:rFonts w:ascii="Arial" w:hAnsi="Arial" w:cs="Arial"/>
                <w:color w:val="000000"/>
                <w:position w:val="-2"/>
                <w:sz w:val="18"/>
                <w:szCs w:val="18"/>
              </w:rPr>
              <w:t>SI56 0110 0603 0268 582</w:t>
            </w:r>
            <w:r>
              <w:rPr>
                <w:rFonts w:ascii="Arial" w:hAnsi="Arial" w:cs="Arial"/>
                <w:color w:val="000000"/>
                <w:position w:val="-2"/>
                <w:sz w:val="18"/>
                <w:szCs w:val="18"/>
              </w:rPr>
              <w:t xml:space="preserve"> odprt pri UJP</w:t>
            </w:r>
          </w:p>
        </w:tc>
      </w:tr>
    </w:tbl>
    <w:p w14:paraId="39BE229F" w14:textId="77777777" w:rsidR="00BD2AFC" w:rsidRDefault="00BD2AFC" w:rsidP="00BD2AFC"/>
    <w:p w14:paraId="4E42F35F" w14:textId="77777777" w:rsidR="00BD2AFC" w:rsidRDefault="00BD2AFC" w:rsidP="00BD2AFC">
      <w:pPr>
        <w:spacing w:before="225" w:after="225" w:line="240" w:lineRule="auto"/>
        <w:jc w:val="center"/>
      </w:pPr>
      <w:r>
        <w:rPr>
          <w:rFonts w:ascii="Arial" w:hAnsi="Arial" w:cs="Arial"/>
          <w:color w:val="000000"/>
          <w:sz w:val="18"/>
          <w:szCs w:val="18"/>
        </w:rPr>
        <w:t>in</w:t>
      </w:r>
    </w:p>
    <w:p w14:paraId="797F5388" w14:textId="70E230D3" w:rsidR="00BD2AFC" w:rsidRDefault="00BD2AFC" w:rsidP="00BD2AFC">
      <w:pPr>
        <w:spacing w:before="225" w:after="225" w:line="240" w:lineRule="auto"/>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D2AFC" w14:paraId="2FBC33AB" w14:textId="77777777" w:rsidTr="00D83323">
        <w:tc>
          <w:tcPr>
            <w:tcW w:w="3300" w:type="dxa"/>
            <w:tcMar>
              <w:top w:w="0" w:type="auto"/>
              <w:bottom w:w="0" w:type="auto"/>
            </w:tcMar>
            <w:vAlign w:val="center"/>
          </w:tcPr>
          <w:p w14:paraId="24B48850" w14:textId="77777777" w:rsidR="00BD2AFC" w:rsidRDefault="00BD2AFC" w:rsidP="00D8332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CDE1AF0" w14:textId="77777777" w:rsidR="00BD2AFC" w:rsidRDefault="00BD2AFC" w:rsidP="00D83323">
            <w:r>
              <w:rPr>
                <w:rFonts w:ascii="Arial" w:hAnsi="Arial" w:cs="Arial"/>
                <w:color w:val="000000"/>
                <w:position w:val="-2"/>
                <w:sz w:val="18"/>
                <w:szCs w:val="18"/>
              </w:rPr>
              <w:t> </w:t>
            </w:r>
          </w:p>
        </w:tc>
      </w:tr>
      <w:tr w:rsidR="00BD2AFC" w14:paraId="47E0C92B" w14:textId="77777777" w:rsidTr="00D83323">
        <w:tc>
          <w:tcPr>
            <w:tcW w:w="3300" w:type="dxa"/>
            <w:tcMar>
              <w:top w:w="0" w:type="auto"/>
              <w:bottom w:w="0" w:type="auto"/>
            </w:tcMar>
            <w:vAlign w:val="center"/>
          </w:tcPr>
          <w:p w14:paraId="6216EFBA" w14:textId="77777777" w:rsidR="00BD2AFC" w:rsidRDefault="00BD2AFC" w:rsidP="00D8332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4F78CC9" w14:textId="77777777" w:rsidR="00BD2AFC" w:rsidRDefault="00BD2AFC" w:rsidP="00D83323">
            <w:r>
              <w:rPr>
                <w:rFonts w:ascii="Arial" w:hAnsi="Arial" w:cs="Arial"/>
                <w:color w:val="000000"/>
                <w:position w:val="-2"/>
                <w:sz w:val="18"/>
                <w:szCs w:val="18"/>
              </w:rPr>
              <w:t> </w:t>
            </w:r>
          </w:p>
        </w:tc>
      </w:tr>
      <w:tr w:rsidR="00BD2AFC" w14:paraId="22B06444" w14:textId="77777777" w:rsidTr="00D83323">
        <w:tc>
          <w:tcPr>
            <w:tcW w:w="3300" w:type="dxa"/>
            <w:tcMar>
              <w:top w:w="0" w:type="auto"/>
              <w:bottom w:w="0" w:type="auto"/>
            </w:tcMar>
            <w:vAlign w:val="center"/>
          </w:tcPr>
          <w:p w14:paraId="159261C5" w14:textId="77777777" w:rsidR="00BD2AFC" w:rsidRDefault="00BD2AFC" w:rsidP="00D8332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BD92AB" w14:textId="77777777" w:rsidR="00BD2AFC" w:rsidRDefault="00BD2AFC" w:rsidP="00D83323">
            <w:r>
              <w:rPr>
                <w:rFonts w:ascii="Arial" w:hAnsi="Arial" w:cs="Arial"/>
                <w:color w:val="000000"/>
                <w:position w:val="-2"/>
                <w:sz w:val="18"/>
                <w:szCs w:val="18"/>
              </w:rPr>
              <w:t> </w:t>
            </w:r>
          </w:p>
        </w:tc>
      </w:tr>
    </w:tbl>
    <w:p w14:paraId="09E16DAB" w14:textId="77777777" w:rsidR="00BD2AFC" w:rsidRDefault="00BD2AFC" w:rsidP="00401AC4">
      <w:pPr>
        <w:spacing w:after="214" w:line="260" w:lineRule="auto"/>
        <w:ind w:left="48"/>
        <w:jc w:val="center"/>
        <w:rPr>
          <w:rFonts w:ascii="Arial" w:hAnsi="Arial" w:cs="Arial"/>
          <w:b/>
          <w:sz w:val="18"/>
          <w:szCs w:val="18"/>
        </w:rPr>
      </w:pPr>
    </w:p>
    <w:p w14:paraId="2DBC3A05" w14:textId="77777777" w:rsidR="00BD2AFC" w:rsidRDefault="00BD2AFC" w:rsidP="00401AC4">
      <w:pPr>
        <w:spacing w:after="214" w:line="260" w:lineRule="auto"/>
        <w:ind w:left="48"/>
        <w:jc w:val="center"/>
        <w:rPr>
          <w:rFonts w:ascii="Arial" w:hAnsi="Arial" w:cs="Arial"/>
          <w:b/>
          <w:sz w:val="18"/>
          <w:szCs w:val="18"/>
        </w:rPr>
      </w:pPr>
    </w:p>
    <w:p w14:paraId="7BBBC852" w14:textId="2838FFDB" w:rsidR="00401AC4" w:rsidRPr="00401AC4" w:rsidRDefault="00401AC4" w:rsidP="00401AC4">
      <w:pPr>
        <w:spacing w:after="214" w:line="260" w:lineRule="auto"/>
        <w:ind w:left="48"/>
        <w:jc w:val="center"/>
        <w:rPr>
          <w:rFonts w:ascii="Arial" w:hAnsi="Arial" w:cs="Arial"/>
          <w:b/>
          <w:sz w:val="18"/>
          <w:szCs w:val="18"/>
        </w:rPr>
      </w:pPr>
      <w:r w:rsidRPr="00401AC4">
        <w:rPr>
          <w:rFonts w:ascii="Arial" w:hAnsi="Arial" w:cs="Arial"/>
          <w:b/>
          <w:sz w:val="18"/>
          <w:szCs w:val="18"/>
        </w:rPr>
        <w:t>Uvodne ugotovitve</w:t>
      </w:r>
    </w:p>
    <w:p w14:paraId="6E00E6E6" w14:textId="77777777" w:rsidR="00401AC4" w:rsidRPr="00401AC4" w:rsidRDefault="00401AC4" w:rsidP="00DF5403">
      <w:pPr>
        <w:numPr>
          <w:ilvl w:val="0"/>
          <w:numId w:val="35"/>
        </w:numPr>
        <w:spacing w:after="240" w:line="265" w:lineRule="auto"/>
        <w:ind w:right="3289" w:hanging="398"/>
        <w:jc w:val="center"/>
        <w:rPr>
          <w:rFonts w:ascii="Arial" w:hAnsi="Arial" w:cs="Arial"/>
          <w:sz w:val="18"/>
          <w:szCs w:val="18"/>
        </w:rPr>
      </w:pPr>
      <w:r w:rsidRPr="00401AC4">
        <w:rPr>
          <w:rFonts w:ascii="Arial" w:hAnsi="Arial" w:cs="Arial"/>
          <w:sz w:val="18"/>
          <w:szCs w:val="18"/>
        </w:rPr>
        <w:t>člen</w:t>
      </w:r>
    </w:p>
    <w:p w14:paraId="33A70229" w14:textId="77777777" w:rsidR="00401AC4" w:rsidRPr="00401AC4" w:rsidRDefault="00401AC4" w:rsidP="00401AC4">
      <w:pPr>
        <w:spacing w:after="225"/>
        <w:ind w:left="29" w:right="19"/>
        <w:jc w:val="both"/>
        <w:rPr>
          <w:rFonts w:ascii="Arial" w:hAnsi="Arial" w:cs="Arial"/>
          <w:sz w:val="18"/>
          <w:szCs w:val="18"/>
        </w:rPr>
      </w:pPr>
      <w:r w:rsidRPr="00401AC4">
        <w:rPr>
          <w:rFonts w:ascii="Arial" w:hAnsi="Arial" w:cs="Arial"/>
          <w:sz w:val="18"/>
          <w:szCs w:val="18"/>
        </w:rPr>
        <w:t xml:space="preserve">Pogodbeni stranki ugotavljata, da imata za obdobje od </w:t>
      </w:r>
      <w:r w:rsidRPr="00401AC4">
        <w:rPr>
          <w:rFonts w:ascii="Arial" w:eastAsia="Microsoft JhengHei" w:hAnsi="Arial" w:cs="Arial"/>
          <w:noProof/>
          <w:sz w:val="18"/>
          <w:szCs w:val="18"/>
          <w:lang w:eastAsia="sl-SI"/>
        </w:rPr>
        <mc:AlternateContent>
          <mc:Choice Requires="wpg">
            <w:drawing>
              <wp:inline distT="0" distB="0" distL="0" distR="0" wp14:anchorId="51DE5FE4" wp14:editId="5B1196A7">
                <wp:extent cx="1225296" cy="6098"/>
                <wp:effectExtent l="0" t="0" r="0" b="0"/>
                <wp:docPr id="273086" name="Group 273086"/>
                <wp:cNvGraphicFramePr/>
                <a:graphic xmlns:a="http://schemas.openxmlformats.org/drawingml/2006/main">
                  <a:graphicData uri="http://schemas.microsoft.com/office/word/2010/wordprocessingGroup">
                    <wpg:wgp>
                      <wpg:cNvGrpSpPr/>
                      <wpg:grpSpPr>
                        <a:xfrm>
                          <a:off x="0" y="0"/>
                          <a:ext cx="1225296" cy="6098"/>
                          <a:chOff x="0" y="0"/>
                          <a:chExt cx="1225296" cy="6098"/>
                        </a:xfrm>
                      </wpg:grpSpPr>
                      <wps:wsp>
                        <wps:cNvPr id="273085" name="Shape 273085"/>
                        <wps:cNvSpPr/>
                        <wps:spPr>
                          <a:xfrm>
                            <a:off x="0" y="0"/>
                            <a:ext cx="1225296" cy="6098"/>
                          </a:xfrm>
                          <a:custGeom>
                            <a:avLst/>
                            <a:gdLst/>
                            <a:ahLst/>
                            <a:cxnLst/>
                            <a:rect l="0" t="0" r="0" b="0"/>
                            <a:pathLst>
                              <a:path w="1225296" h="6098">
                                <a:moveTo>
                                  <a:pt x="0" y="3049"/>
                                </a:moveTo>
                                <a:lnTo>
                                  <a:pt x="1225296" y="3049"/>
                                </a:lnTo>
                              </a:path>
                            </a:pathLst>
                          </a:custGeom>
                          <a:ln w="6098"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
            <w:pict>
              <v:group w14:anchorId="76A226B7" id="Group 273086" o:spid="_x0000_s1026" style="width:96.5pt;height:.5pt;mso-position-horizontal-relative:char;mso-position-vertical-relative:line" coordsize="1225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">
                <v:shape id="Shape 273085" o:spid="_x0000_s1027" style="position:absolute;width:12252;height:60;visibility:visible;mso-wrap-style:square;v-text-anchor:top" coordsize="1225296,60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" path="m,3049r1225296,e" filled="f" strokeweight=".16939mm">
                  <v:stroke miterlimit="1" joinstyle="miter"/>
                  <v:path arrowok="t" textboxrect="0,0,1225296,6098"/>
                </v:shape>
                <w10:anchorlock/>
              </v:group>
            </w:pict>
          </mc:Fallback>
        </mc:AlternateContent>
      </w:r>
      <w:r w:rsidRPr="00401AC4">
        <w:rPr>
          <w:rFonts w:ascii="Arial" w:hAnsi="Arial" w:cs="Arial"/>
          <w:sz w:val="18"/>
          <w:szCs w:val="18"/>
        </w:rPr>
        <w:t xml:space="preserve"> do </w:t>
      </w:r>
      <w:r w:rsidRPr="00401AC4">
        <w:rPr>
          <w:rFonts w:ascii="Arial" w:hAnsi="Arial" w:cs="Arial"/>
          <w:noProof/>
          <w:sz w:val="18"/>
          <w:szCs w:val="18"/>
        </w:rPr>
        <w:t>________________</w:t>
      </w:r>
      <w:r w:rsidRPr="00401AC4">
        <w:rPr>
          <w:rFonts w:ascii="Arial" w:hAnsi="Arial" w:cs="Arial"/>
          <w:sz w:val="18"/>
          <w:szCs w:val="18"/>
        </w:rPr>
        <w:t xml:space="preserve">sklenjen okvirni sporazum o dobavi živil številka </w:t>
      </w:r>
      <w:r w:rsidRPr="00401AC4">
        <w:rPr>
          <w:rFonts w:ascii="Arial" w:hAnsi="Arial" w:cs="Arial"/>
          <w:noProof/>
          <w:sz w:val="18"/>
          <w:szCs w:val="18"/>
        </w:rPr>
        <w:t>________________</w:t>
      </w:r>
      <w:r w:rsidRPr="00401AC4">
        <w:rPr>
          <w:rFonts w:ascii="Arial" w:hAnsi="Arial" w:cs="Arial"/>
          <w:sz w:val="18"/>
          <w:szCs w:val="18"/>
        </w:rPr>
        <w:t xml:space="preserve"> z dne </w:t>
      </w:r>
      <w:r w:rsidRPr="00401AC4">
        <w:rPr>
          <w:rFonts w:ascii="Arial" w:hAnsi="Arial" w:cs="Arial"/>
          <w:noProof/>
          <w:sz w:val="18"/>
          <w:szCs w:val="18"/>
        </w:rPr>
        <w:t>__________________</w:t>
      </w:r>
      <w:r w:rsidRPr="00401AC4">
        <w:rPr>
          <w:rFonts w:ascii="Arial" w:hAnsi="Arial" w:cs="Arial"/>
          <w:sz w:val="18"/>
          <w:szCs w:val="18"/>
        </w:rPr>
        <w:t xml:space="preserve"> s katerim sta se, na podlagi javnega razpisa, objavljenega na Portalu javnih naročil RS dne </w:t>
      </w:r>
      <w:r w:rsidRPr="00401AC4">
        <w:rPr>
          <w:rFonts w:ascii="Arial" w:hAnsi="Arial" w:cs="Arial"/>
          <w:noProof/>
          <w:sz w:val="18"/>
          <w:szCs w:val="18"/>
        </w:rPr>
        <w:t>_____________</w:t>
      </w:r>
      <w:r w:rsidRPr="00401AC4">
        <w:rPr>
          <w:rFonts w:ascii="Arial" w:hAnsi="Arial" w:cs="Arial"/>
          <w:sz w:val="18"/>
          <w:szCs w:val="18"/>
        </w:rPr>
        <w:t xml:space="preserve"> pod številko objave </w:t>
      </w:r>
      <w:r w:rsidRPr="00401AC4">
        <w:rPr>
          <w:rFonts w:ascii="Arial" w:hAnsi="Arial" w:cs="Arial"/>
          <w:noProof/>
          <w:sz w:val="18"/>
          <w:szCs w:val="18"/>
        </w:rPr>
        <w:t xml:space="preserve">___________ </w:t>
      </w:r>
      <w:r w:rsidRPr="00401AC4">
        <w:rPr>
          <w:rFonts w:ascii="Arial" w:hAnsi="Arial" w:cs="Arial"/>
          <w:sz w:val="18"/>
          <w:szCs w:val="18"/>
        </w:rPr>
        <w:t xml:space="preserve">in v Uradnem listu EU dne pod številko objave </w:t>
      </w:r>
      <w:r w:rsidRPr="00401AC4">
        <w:rPr>
          <w:rFonts w:ascii="Arial" w:hAnsi="Arial" w:cs="Arial"/>
          <w:noProof/>
          <w:sz w:val="18"/>
          <w:szCs w:val="18"/>
        </w:rPr>
        <w:t>___________________</w:t>
      </w:r>
      <w:r w:rsidRPr="00401AC4">
        <w:rPr>
          <w:rFonts w:ascii="Arial" w:hAnsi="Arial" w:cs="Arial"/>
          <w:sz w:val="18"/>
          <w:szCs w:val="18"/>
        </w:rPr>
        <w:t xml:space="preserve"> dogovorila o pogojih za dobavo živil za potrebe naročnika.</w:t>
      </w:r>
    </w:p>
    <w:p w14:paraId="290ABB6F" w14:textId="77777777" w:rsidR="00401AC4" w:rsidRPr="00401AC4" w:rsidRDefault="00401AC4" w:rsidP="00401AC4">
      <w:pPr>
        <w:spacing w:after="3" w:line="260" w:lineRule="auto"/>
        <w:ind w:left="48"/>
        <w:jc w:val="center"/>
        <w:rPr>
          <w:rFonts w:ascii="Arial" w:hAnsi="Arial" w:cs="Arial"/>
          <w:b/>
          <w:sz w:val="18"/>
          <w:szCs w:val="18"/>
        </w:rPr>
      </w:pPr>
      <w:r w:rsidRPr="00401AC4">
        <w:rPr>
          <w:rFonts w:ascii="Arial" w:hAnsi="Arial" w:cs="Arial"/>
          <w:b/>
          <w:sz w:val="18"/>
          <w:szCs w:val="18"/>
        </w:rPr>
        <w:t>Predmet pogodbe</w:t>
      </w:r>
    </w:p>
    <w:p w14:paraId="1BC55151" w14:textId="77777777" w:rsidR="00401AC4" w:rsidRPr="00401AC4" w:rsidRDefault="00401AC4" w:rsidP="00DF5403">
      <w:pPr>
        <w:numPr>
          <w:ilvl w:val="0"/>
          <w:numId w:val="35"/>
        </w:numPr>
        <w:spacing w:after="165" w:line="265" w:lineRule="auto"/>
        <w:ind w:right="3289" w:hanging="398"/>
        <w:jc w:val="center"/>
        <w:rPr>
          <w:rFonts w:ascii="Arial" w:hAnsi="Arial" w:cs="Arial"/>
          <w:sz w:val="18"/>
          <w:szCs w:val="18"/>
        </w:rPr>
      </w:pPr>
      <w:r w:rsidRPr="00401AC4">
        <w:rPr>
          <w:rFonts w:ascii="Arial" w:hAnsi="Arial" w:cs="Arial"/>
          <w:sz w:val="18"/>
          <w:szCs w:val="18"/>
        </w:rPr>
        <w:t>člen</w:t>
      </w:r>
    </w:p>
    <w:p w14:paraId="7BCD488B" w14:textId="77777777" w:rsidR="00401AC4" w:rsidRPr="00401AC4" w:rsidRDefault="00401AC4" w:rsidP="00BD2AFC">
      <w:pPr>
        <w:ind w:left="29" w:right="19"/>
        <w:jc w:val="both"/>
        <w:rPr>
          <w:rFonts w:ascii="Arial" w:hAnsi="Arial" w:cs="Arial"/>
          <w:sz w:val="18"/>
          <w:szCs w:val="18"/>
        </w:rPr>
      </w:pPr>
      <w:r w:rsidRPr="00401AC4">
        <w:rPr>
          <w:rFonts w:ascii="Arial" w:hAnsi="Arial" w:cs="Arial"/>
          <w:sz w:val="18"/>
          <w:szCs w:val="18"/>
        </w:rPr>
        <w:t>Predmet te pogodbe so nakupi živil, po vrstah in v ocenjeni količini, kot izhaja iz specifikacije povabila k oddaji ponudbe za predmetno odpiranje konkurence, kjer je bil dobavitelj za obdobje od ________do ________ izbran za naslednje sklope:</w:t>
      </w:r>
    </w:p>
    <w:p w14:paraId="0D64FE93" w14:textId="62761E01" w:rsidR="00401AC4" w:rsidRPr="00401AC4" w:rsidRDefault="00BD2AFC" w:rsidP="00DF5403">
      <w:pPr>
        <w:pStyle w:val="ListParagraph"/>
        <w:numPr>
          <w:ilvl w:val="0"/>
          <w:numId w:val="26"/>
        </w:numPr>
        <w:spacing w:after="375" w:line="259" w:lineRule="auto"/>
        <w:rPr>
          <w:rFonts w:ascii="Arial" w:hAnsi="Arial" w:cs="Arial"/>
          <w:sz w:val="18"/>
          <w:szCs w:val="18"/>
        </w:rPr>
      </w:pPr>
      <w:r>
        <w:rPr>
          <w:rFonts w:ascii="Arial" w:hAnsi="Arial" w:cs="Arial"/>
          <w:sz w:val="18"/>
          <w:szCs w:val="18"/>
        </w:rPr>
        <w:t>______________</w:t>
      </w:r>
    </w:p>
    <w:p w14:paraId="76870D77" w14:textId="77777777" w:rsidR="00401AC4" w:rsidRPr="00401AC4" w:rsidRDefault="00401AC4" w:rsidP="00401AC4">
      <w:pPr>
        <w:spacing w:after="3" w:line="260" w:lineRule="auto"/>
        <w:ind w:left="48"/>
        <w:jc w:val="center"/>
        <w:rPr>
          <w:rFonts w:ascii="Arial" w:hAnsi="Arial" w:cs="Arial"/>
          <w:b/>
          <w:sz w:val="18"/>
          <w:szCs w:val="18"/>
        </w:rPr>
      </w:pPr>
      <w:r w:rsidRPr="00401AC4">
        <w:rPr>
          <w:rFonts w:ascii="Arial" w:hAnsi="Arial" w:cs="Arial"/>
          <w:b/>
          <w:sz w:val="18"/>
          <w:szCs w:val="18"/>
        </w:rPr>
        <w:t>Pogodbena cena</w:t>
      </w:r>
    </w:p>
    <w:p w14:paraId="361C73AF" w14:textId="77777777" w:rsidR="00401AC4" w:rsidRPr="00401AC4" w:rsidRDefault="00401AC4" w:rsidP="00DF5403">
      <w:pPr>
        <w:numPr>
          <w:ilvl w:val="0"/>
          <w:numId w:val="35"/>
        </w:numPr>
        <w:spacing w:after="309" w:line="265" w:lineRule="auto"/>
        <w:ind w:right="3289" w:hanging="398"/>
        <w:jc w:val="center"/>
        <w:rPr>
          <w:rFonts w:ascii="Arial" w:hAnsi="Arial" w:cs="Arial"/>
          <w:sz w:val="18"/>
          <w:szCs w:val="18"/>
        </w:rPr>
      </w:pPr>
      <w:r w:rsidRPr="00401AC4">
        <w:rPr>
          <w:rFonts w:ascii="Arial" w:hAnsi="Arial" w:cs="Arial"/>
          <w:sz w:val="18"/>
          <w:szCs w:val="18"/>
        </w:rPr>
        <w:t>člen</w:t>
      </w:r>
    </w:p>
    <w:p w14:paraId="7C8ED850" w14:textId="77777777" w:rsidR="00401AC4" w:rsidRPr="00401AC4" w:rsidRDefault="00401AC4" w:rsidP="00BD2AFC">
      <w:pPr>
        <w:spacing w:after="94"/>
        <w:ind w:left="29" w:right="19"/>
        <w:jc w:val="both"/>
        <w:rPr>
          <w:rFonts w:ascii="Arial" w:hAnsi="Arial" w:cs="Arial"/>
          <w:sz w:val="18"/>
          <w:szCs w:val="18"/>
        </w:rPr>
      </w:pPr>
      <w:r w:rsidRPr="00401AC4">
        <w:rPr>
          <w:rFonts w:ascii="Arial" w:hAnsi="Arial" w:cs="Arial"/>
          <w:sz w:val="18"/>
          <w:szCs w:val="18"/>
        </w:rPr>
        <w:t>Cene posameznih vrst živil so opredeljene v ponudbi/ah dobavitelja številka ____________ z dne ___________</w:t>
      </w:r>
    </w:p>
    <w:p w14:paraId="0F0D69CE" w14:textId="77777777" w:rsidR="00401AC4" w:rsidRPr="00401AC4" w:rsidRDefault="00401AC4" w:rsidP="00BD2AFC">
      <w:pPr>
        <w:spacing w:after="211"/>
        <w:ind w:left="29" w:right="19"/>
        <w:jc w:val="both"/>
        <w:rPr>
          <w:rFonts w:ascii="Arial" w:hAnsi="Arial" w:cs="Arial"/>
          <w:sz w:val="18"/>
          <w:szCs w:val="18"/>
        </w:rPr>
      </w:pPr>
      <w:r w:rsidRPr="00401AC4">
        <w:rPr>
          <w:rFonts w:ascii="Arial" w:hAnsi="Arial" w:cs="Arial"/>
          <w:sz w:val="18"/>
          <w:szCs w:val="18"/>
        </w:rPr>
        <w:t>Cene so fiksne za celotno trajanje pogodbe.</w:t>
      </w:r>
    </w:p>
    <w:p w14:paraId="10A0B751" w14:textId="77777777" w:rsidR="00401AC4" w:rsidRPr="00401AC4" w:rsidRDefault="00401AC4" w:rsidP="00BD2AFC">
      <w:pPr>
        <w:spacing w:after="148"/>
        <w:ind w:left="29" w:right="19"/>
        <w:jc w:val="both"/>
        <w:rPr>
          <w:rFonts w:ascii="Arial" w:hAnsi="Arial" w:cs="Arial"/>
          <w:sz w:val="18"/>
          <w:szCs w:val="18"/>
        </w:rPr>
      </w:pPr>
      <w:r w:rsidRPr="00401AC4">
        <w:rPr>
          <w:rFonts w:ascii="Arial" w:hAnsi="Arial" w:cs="Arial"/>
          <w:sz w:val="18"/>
          <w:szCs w:val="18"/>
        </w:rPr>
        <w:lastRenderedPageBreak/>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00A549BD" w14:textId="77777777" w:rsidR="00401AC4" w:rsidRPr="00401AC4" w:rsidRDefault="00401AC4" w:rsidP="00BD2AFC">
      <w:pPr>
        <w:ind w:left="29" w:right="19"/>
        <w:jc w:val="both"/>
        <w:rPr>
          <w:rFonts w:ascii="Arial" w:hAnsi="Arial" w:cs="Arial"/>
          <w:sz w:val="18"/>
          <w:szCs w:val="18"/>
        </w:rPr>
      </w:pPr>
      <w:r w:rsidRPr="00401AC4">
        <w:rPr>
          <w:rFonts w:ascii="Arial" w:hAnsi="Arial" w:cs="Arial"/>
          <w:sz w:val="18"/>
          <w:szCs w:val="18"/>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600A8AAF" w14:textId="77777777" w:rsidR="00401AC4" w:rsidRPr="00401AC4" w:rsidRDefault="00401AC4" w:rsidP="00401AC4">
      <w:pPr>
        <w:spacing w:after="120" w:line="260" w:lineRule="auto"/>
        <w:ind w:left="48"/>
        <w:jc w:val="center"/>
        <w:rPr>
          <w:rFonts w:ascii="Arial" w:hAnsi="Arial" w:cs="Arial"/>
          <w:sz w:val="18"/>
          <w:szCs w:val="18"/>
        </w:rPr>
      </w:pPr>
    </w:p>
    <w:p w14:paraId="0F77502B" w14:textId="77777777" w:rsidR="00401AC4" w:rsidRPr="00401AC4" w:rsidRDefault="00401AC4" w:rsidP="00401AC4">
      <w:pPr>
        <w:spacing w:after="120" w:line="260" w:lineRule="auto"/>
        <w:ind w:left="48"/>
        <w:jc w:val="center"/>
        <w:rPr>
          <w:rFonts w:ascii="Arial" w:hAnsi="Arial" w:cs="Arial"/>
          <w:b/>
          <w:sz w:val="18"/>
          <w:szCs w:val="18"/>
        </w:rPr>
      </w:pPr>
      <w:r w:rsidRPr="00401AC4">
        <w:rPr>
          <w:rFonts w:ascii="Arial" w:hAnsi="Arial" w:cs="Arial"/>
          <w:b/>
          <w:sz w:val="18"/>
          <w:szCs w:val="18"/>
        </w:rPr>
        <w:t>Podizvajalci</w:t>
      </w:r>
    </w:p>
    <w:p w14:paraId="6F4B3279" w14:textId="77777777" w:rsidR="00401AC4" w:rsidRPr="00401AC4" w:rsidRDefault="00401AC4" w:rsidP="00401AC4">
      <w:pPr>
        <w:spacing w:after="219" w:line="259" w:lineRule="auto"/>
        <w:ind w:left="97" w:right="558" w:hanging="10"/>
        <w:jc w:val="center"/>
        <w:rPr>
          <w:rFonts w:ascii="Arial" w:hAnsi="Arial" w:cs="Arial"/>
          <w:sz w:val="18"/>
          <w:szCs w:val="18"/>
        </w:rPr>
      </w:pPr>
      <w:r w:rsidRPr="00401AC4">
        <w:rPr>
          <w:rFonts w:ascii="Arial" w:hAnsi="Arial" w:cs="Arial"/>
          <w:sz w:val="18"/>
          <w:szCs w:val="18"/>
        </w:rPr>
        <w:t>4. člen</w:t>
      </w:r>
    </w:p>
    <w:p w14:paraId="32DC3648" w14:textId="6869F7BC" w:rsidR="00401AC4" w:rsidRDefault="00401AC4" w:rsidP="00BD2AFC">
      <w:pPr>
        <w:spacing w:after="3" w:line="260" w:lineRule="auto"/>
        <w:ind w:left="48"/>
        <w:jc w:val="both"/>
        <w:rPr>
          <w:rFonts w:ascii="Arial" w:hAnsi="Arial" w:cs="Arial"/>
          <w:i/>
          <w:sz w:val="18"/>
          <w:szCs w:val="18"/>
        </w:rPr>
      </w:pPr>
      <w:r w:rsidRPr="00401AC4">
        <w:rPr>
          <w:rFonts w:ascii="Arial" w:hAnsi="Arial" w:cs="Arial"/>
          <w:i/>
          <w:sz w:val="18"/>
          <w:szCs w:val="18"/>
        </w:rPr>
        <w:t>(Opomba: Določila tega člena veljajo samo v primeru, če bo dobavitelj nastopal skupaj s podizvajalci. V nasprotnem primeru se ta člen in ostali členi sporazuma ustrezno preštevilčijo.)</w:t>
      </w:r>
    </w:p>
    <w:p w14:paraId="4451CC4D" w14:textId="77777777" w:rsidR="00BD2AFC" w:rsidRPr="00401AC4" w:rsidRDefault="00BD2AFC" w:rsidP="00BD2AFC">
      <w:pPr>
        <w:spacing w:after="3" w:line="260" w:lineRule="auto"/>
        <w:ind w:left="48"/>
        <w:jc w:val="both"/>
        <w:rPr>
          <w:rFonts w:ascii="Arial" w:hAnsi="Arial" w:cs="Arial"/>
          <w:sz w:val="18"/>
          <w:szCs w:val="18"/>
        </w:rPr>
      </w:pPr>
    </w:p>
    <w:p w14:paraId="451B3868" w14:textId="77777777" w:rsidR="00401AC4" w:rsidRPr="00401AC4" w:rsidRDefault="00401AC4" w:rsidP="00BD2AFC">
      <w:pPr>
        <w:spacing w:after="230"/>
        <w:ind w:left="29" w:right="19"/>
        <w:jc w:val="both"/>
        <w:rPr>
          <w:rFonts w:ascii="Arial" w:hAnsi="Arial" w:cs="Arial"/>
          <w:sz w:val="18"/>
          <w:szCs w:val="18"/>
        </w:rPr>
      </w:pPr>
      <w:r w:rsidRPr="00401AC4">
        <w:rPr>
          <w:rFonts w:ascii="Arial" w:hAnsi="Arial" w:cs="Arial"/>
          <w:sz w:val="18"/>
          <w:szCs w:val="18"/>
        </w:rPr>
        <w:t xml:space="preserve">Dobavitelj bo dobave oz. storitve iz te pogodbe izvedel skupaj z naslednjim/i podizvajalcem/i: </w:t>
      </w:r>
      <w:r w:rsidRPr="00401AC4">
        <w:rPr>
          <w:rFonts w:ascii="Arial" w:hAnsi="Arial" w:cs="Arial"/>
          <w:noProof/>
          <w:sz w:val="18"/>
          <w:szCs w:val="18"/>
        </w:rPr>
        <w:t>___________________________________</w:t>
      </w:r>
      <w:r w:rsidRPr="00401AC4">
        <w:rPr>
          <w:rFonts w:ascii="Arial" w:hAnsi="Arial" w:cs="Arial"/>
          <w:sz w:val="18"/>
          <w:szCs w:val="18"/>
        </w:rPr>
        <w:t xml:space="preserve">(naziv), </w:t>
      </w:r>
      <w:r w:rsidRPr="00401AC4">
        <w:rPr>
          <w:rFonts w:ascii="Arial" w:hAnsi="Arial" w:cs="Arial"/>
          <w:noProof/>
          <w:sz w:val="18"/>
          <w:szCs w:val="18"/>
        </w:rPr>
        <w:t>__________________________</w:t>
      </w:r>
      <w:r w:rsidRPr="00401AC4">
        <w:rPr>
          <w:rFonts w:ascii="Arial" w:hAnsi="Arial" w:cs="Arial"/>
          <w:sz w:val="18"/>
          <w:szCs w:val="18"/>
        </w:rPr>
        <w:t xml:space="preserve"> (polni naslov), matična številka_____________, davčna številka/identifikacijska številka za DDV ___________________  bo izvedel </w:t>
      </w:r>
      <w:r w:rsidRPr="00401AC4">
        <w:rPr>
          <w:rFonts w:ascii="Arial" w:eastAsia="Microsoft JhengHei" w:hAnsi="Arial" w:cs="Arial"/>
          <w:noProof/>
          <w:sz w:val="18"/>
          <w:szCs w:val="18"/>
          <w:lang w:eastAsia="sl-SI"/>
        </w:rPr>
        <mc:AlternateContent>
          <mc:Choice Requires="wpg">
            <w:drawing>
              <wp:inline distT="0" distB="0" distL="0" distR="0" wp14:anchorId="4CCD62ED" wp14:editId="7E590B44">
                <wp:extent cx="1520952" cy="6097"/>
                <wp:effectExtent l="0" t="0" r="0" b="0"/>
                <wp:docPr id="273099" name="Group 273099"/>
                <wp:cNvGraphicFramePr/>
                <a:graphic xmlns:a="http://schemas.openxmlformats.org/drawingml/2006/main">
                  <a:graphicData uri="http://schemas.microsoft.com/office/word/2010/wordprocessingGroup">
                    <wpg:wgp>
                      <wpg:cNvGrpSpPr/>
                      <wpg:grpSpPr>
                        <a:xfrm>
                          <a:off x="0" y="0"/>
                          <a:ext cx="1520952" cy="6097"/>
                          <a:chOff x="0" y="0"/>
                          <a:chExt cx="1520952" cy="6097"/>
                        </a:xfrm>
                      </wpg:grpSpPr>
                      <wps:wsp>
                        <wps:cNvPr id="273098" name="Shape 273098"/>
                        <wps:cNvSpPr/>
                        <wps:spPr>
                          <a:xfrm>
                            <a:off x="0" y="0"/>
                            <a:ext cx="1520952" cy="6097"/>
                          </a:xfrm>
                          <a:custGeom>
                            <a:avLst/>
                            <a:gdLst/>
                            <a:ahLst/>
                            <a:cxnLst/>
                            <a:rect l="0" t="0" r="0" b="0"/>
                            <a:pathLst>
                              <a:path w="1520952" h="6097">
                                <a:moveTo>
                                  <a:pt x="0" y="3049"/>
                                </a:moveTo>
                                <a:lnTo>
                                  <a:pt x="1520952"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
            <w:pict>
              <v:group w14:anchorId="23D43BBD" id="Group 273099" o:spid="_x0000_s1026" style="width:119.75pt;height:.5pt;mso-position-horizontal-relative:char;mso-position-vertical-relative:line" coordsize="15209,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">
                <v:shape id="Shape 273098" o:spid="_x0000_s1027" style="position:absolute;width:15209;height:60;visibility:visible;mso-wrap-style:square;v-text-anchor:top" coordsize="1520952,60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" path="m,3049r1520952,e" filled="f" strokeweight=".16936mm">
                  <v:stroke miterlimit="1" joinstyle="miter"/>
                  <v:path arrowok="t" textboxrect="0,0,1520952,6097"/>
                </v:shape>
                <w10:anchorlock/>
              </v:group>
            </w:pict>
          </mc:Fallback>
        </mc:AlternateContent>
      </w:r>
      <w:r w:rsidRPr="00401AC4">
        <w:rPr>
          <w:rFonts w:ascii="Arial" w:hAnsi="Arial" w:cs="Arial"/>
          <w:sz w:val="18"/>
          <w:szCs w:val="18"/>
        </w:rPr>
        <w:t xml:space="preserve"> (navesti predmet in vsako vrsto ter količino del, ki jih bo izvedel podizvajalec). Vrednost teh dobav oz. storitev znaša </w:t>
      </w:r>
      <w:r w:rsidRPr="00401AC4">
        <w:rPr>
          <w:rFonts w:ascii="Arial" w:hAnsi="Arial" w:cs="Arial"/>
          <w:noProof/>
          <w:sz w:val="18"/>
          <w:szCs w:val="18"/>
        </w:rPr>
        <w:t>_________</w:t>
      </w:r>
      <w:r w:rsidRPr="00401AC4">
        <w:rPr>
          <w:rFonts w:ascii="Arial" w:hAnsi="Arial" w:cs="Arial"/>
          <w:sz w:val="18"/>
          <w:szCs w:val="18"/>
        </w:rPr>
        <w:t xml:space="preserve"> EUR. Podizvajalec bo dela izvedel </w:t>
      </w:r>
      <w:r w:rsidRPr="00401AC4">
        <w:rPr>
          <w:rFonts w:ascii="Arial" w:hAnsi="Arial" w:cs="Arial"/>
          <w:noProof/>
          <w:sz w:val="18"/>
          <w:szCs w:val="18"/>
        </w:rPr>
        <w:t xml:space="preserve">________ </w:t>
      </w:r>
      <w:r w:rsidRPr="00401AC4">
        <w:rPr>
          <w:rFonts w:ascii="Arial" w:hAnsi="Arial" w:cs="Arial"/>
          <w:sz w:val="18"/>
          <w:szCs w:val="18"/>
        </w:rPr>
        <w:t>(navesti kraj izvedbe del) najkasneje do / v roku dni od</w:t>
      </w:r>
      <w:r w:rsidRPr="00401AC4">
        <w:rPr>
          <w:rFonts w:ascii="Arial" w:hAnsi="Arial" w:cs="Arial"/>
          <w:noProof/>
          <w:sz w:val="18"/>
          <w:szCs w:val="18"/>
        </w:rPr>
        <w:t xml:space="preserve"> _____________ .</w:t>
      </w:r>
    </w:p>
    <w:p w14:paraId="404FB5DD" w14:textId="77777777" w:rsidR="00401AC4" w:rsidRPr="00401AC4" w:rsidRDefault="00401AC4" w:rsidP="00BD2AFC">
      <w:pPr>
        <w:pStyle w:val="Heading5"/>
        <w:spacing w:after="222"/>
        <w:ind w:left="38"/>
        <w:jc w:val="both"/>
        <w:rPr>
          <w:rFonts w:ascii="Arial" w:hAnsi="Arial" w:cs="Arial"/>
          <w:i/>
          <w:sz w:val="18"/>
          <w:szCs w:val="18"/>
        </w:rPr>
      </w:pPr>
      <w:r w:rsidRPr="00401AC4">
        <w:rPr>
          <w:rFonts w:ascii="Arial" w:eastAsia="Times New Roman" w:hAnsi="Arial" w:cs="Arial"/>
          <w:sz w:val="18"/>
          <w:szCs w:val="18"/>
        </w:rPr>
        <w:t>(</w:t>
      </w:r>
      <w:r w:rsidRPr="00401AC4">
        <w:rPr>
          <w:rFonts w:ascii="Arial" w:eastAsia="Times New Roman" w:hAnsi="Arial" w:cs="Arial"/>
          <w:i/>
          <w:sz w:val="18"/>
          <w:szCs w:val="18"/>
        </w:rPr>
        <w:t>Opomba: Če je podizvajalcev več, se zgornje podatke navede za vsakega podizvajalca posebej in preostalo besedilo tega (člena ustrezno spremeni, glede na število podizvajalcev.)</w:t>
      </w:r>
    </w:p>
    <w:p w14:paraId="4D00AF15" w14:textId="77777777" w:rsidR="00401AC4" w:rsidRPr="00401AC4" w:rsidRDefault="00401AC4" w:rsidP="00BD2AFC">
      <w:pPr>
        <w:spacing w:after="259"/>
        <w:ind w:left="29" w:right="19"/>
        <w:jc w:val="both"/>
        <w:rPr>
          <w:rFonts w:ascii="Arial" w:hAnsi="Arial" w:cs="Arial"/>
          <w:sz w:val="18"/>
          <w:szCs w:val="18"/>
        </w:rPr>
      </w:pPr>
      <w:r w:rsidRPr="00401AC4">
        <w:rPr>
          <w:rFonts w:ascii="Arial" w:hAnsi="Arial" w:cs="Arial"/>
          <w:sz w:val="18"/>
          <w:szCs w:val="18"/>
        </w:rPr>
        <w:t>Dobavitelj mora med izvajanjem te pogodbe naročnika pisno obvestiti o morebitnih spremembah informacij o podizvajalcih, ki jih je navedel v ponudbi, in sicer v petih dneh po spremembi. Ce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2E49A3A1" w14:textId="77777777" w:rsidR="00401AC4" w:rsidRPr="00401AC4" w:rsidRDefault="00401AC4" w:rsidP="00BD2AFC">
      <w:pPr>
        <w:spacing w:after="231"/>
        <w:ind w:left="29" w:right="19"/>
        <w:jc w:val="both"/>
        <w:rPr>
          <w:rFonts w:ascii="Arial" w:hAnsi="Arial" w:cs="Arial"/>
          <w:sz w:val="18"/>
          <w:szCs w:val="18"/>
        </w:rPr>
      </w:pPr>
      <w:r w:rsidRPr="00401AC4">
        <w:rPr>
          <w:rFonts w:ascii="Arial" w:hAnsi="Arial" w:cs="Arial"/>
          <w:sz w:val="18"/>
          <w:szCs w:val="18"/>
        </w:rPr>
        <w:t>Zamenjavo podizvajalcev ali vključitev novega podizvajalca pogodbeni stranki uredita z aneksom k tej pogodbi.</w:t>
      </w:r>
    </w:p>
    <w:p w14:paraId="5A1719A6" w14:textId="77777777" w:rsidR="00401AC4" w:rsidRPr="00401AC4" w:rsidRDefault="00401AC4" w:rsidP="00BD2AFC">
      <w:pPr>
        <w:spacing w:after="254"/>
        <w:ind w:left="29" w:right="19"/>
        <w:jc w:val="both"/>
        <w:rPr>
          <w:rFonts w:ascii="Arial" w:hAnsi="Arial" w:cs="Arial"/>
          <w:sz w:val="18"/>
          <w:szCs w:val="18"/>
        </w:rPr>
      </w:pPr>
      <w:r w:rsidRPr="00401AC4">
        <w:rPr>
          <w:rFonts w:ascii="Arial" w:hAnsi="Arial" w:cs="Arial"/>
          <w:sz w:val="18"/>
          <w:szCs w:val="18"/>
        </w:rPr>
        <w:t>V razmerju do naročnika dobavitelj v celoti odgovarja za izvedbo dobav, ki so predmet te pogodbe.</w:t>
      </w:r>
    </w:p>
    <w:p w14:paraId="433FDE0E" w14:textId="77777777" w:rsidR="00401AC4" w:rsidRPr="00401AC4" w:rsidRDefault="00401AC4" w:rsidP="00BD2AFC">
      <w:pPr>
        <w:spacing w:after="232"/>
        <w:ind w:left="29" w:right="19"/>
        <w:jc w:val="both"/>
        <w:rPr>
          <w:rFonts w:ascii="Arial" w:hAnsi="Arial" w:cs="Arial"/>
          <w:sz w:val="18"/>
          <w:szCs w:val="18"/>
        </w:rPr>
      </w:pPr>
      <w:r w:rsidRPr="00401AC4">
        <w:rPr>
          <w:rFonts w:ascii="Arial" w:hAnsi="Arial" w:cs="Arial"/>
          <w:sz w:val="18"/>
          <w:szCs w:val="18"/>
        </w:rPr>
        <w:t>Naročnik si pridržuje pravico, da lahko, kadarkoli preveri, delavci katerega podizvajalca opravljajo dela. Vsi delavci so naročniku dolžni dati verodostojne podatke. Ce naročnik ugotovi, da dela izvaja podizvajalec, ki ga izvajalec ni navedel v svoji ponudbi oziroma ni dogovorjen s to pogodbo ali z aneksom k tej pogodbi, ima pravico odstopiti od te pogodbe.</w:t>
      </w:r>
    </w:p>
    <w:p w14:paraId="04369662" w14:textId="77777777" w:rsidR="00401AC4" w:rsidRPr="00401AC4" w:rsidRDefault="00401AC4" w:rsidP="00BD2AFC">
      <w:pPr>
        <w:spacing w:after="120"/>
        <w:ind w:left="28" w:right="17"/>
        <w:jc w:val="both"/>
        <w:rPr>
          <w:rFonts w:ascii="Arial" w:hAnsi="Arial" w:cs="Arial"/>
          <w:sz w:val="18"/>
          <w:szCs w:val="18"/>
        </w:rPr>
      </w:pPr>
      <w:r w:rsidRPr="00401AC4">
        <w:rPr>
          <w:rFonts w:ascii="Arial" w:hAnsi="Arial" w:cs="Arial"/>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w:t>
      </w:r>
    </w:p>
    <w:p w14:paraId="3D33D22B" w14:textId="77777777" w:rsidR="00401AC4" w:rsidRPr="00401AC4" w:rsidRDefault="00401AC4" w:rsidP="00401AC4">
      <w:pPr>
        <w:tabs>
          <w:tab w:val="center" w:pos="3955"/>
          <w:tab w:val="center" w:pos="4454"/>
        </w:tabs>
        <w:spacing w:after="273" w:line="259" w:lineRule="auto"/>
        <w:rPr>
          <w:rFonts w:ascii="Arial" w:hAnsi="Arial" w:cs="Arial"/>
          <w:sz w:val="18"/>
          <w:szCs w:val="18"/>
        </w:rPr>
      </w:pPr>
      <w:r w:rsidRPr="00401AC4">
        <w:rPr>
          <w:rFonts w:ascii="Arial" w:eastAsia="Microsoft JhengHei" w:hAnsi="Arial" w:cs="Arial"/>
          <w:sz w:val="18"/>
          <w:szCs w:val="18"/>
        </w:rPr>
        <w:tab/>
      </w:r>
      <w:r w:rsidRPr="00401AC4">
        <w:rPr>
          <w:rFonts w:ascii="Arial" w:hAnsi="Arial" w:cs="Arial"/>
          <w:sz w:val="18"/>
          <w:szCs w:val="18"/>
        </w:rPr>
        <w:t>5.</w:t>
      </w:r>
      <w:r w:rsidRPr="00401AC4">
        <w:rPr>
          <w:rFonts w:ascii="Arial" w:hAnsi="Arial" w:cs="Arial"/>
          <w:sz w:val="18"/>
          <w:szCs w:val="18"/>
        </w:rPr>
        <w:tab/>
        <w:t>člen</w:t>
      </w:r>
    </w:p>
    <w:p w14:paraId="081287AD" w14:textId="77777777" w:rsidR="00401AC4" w:rsidRPr="00401AC4" w:rsidRDefault="00401AC4" w:rsidP="00BD2AFC">
      <w:pPr>
        <w:pStyle w:val="Heading5"/>
        <w:spacing w:after="222"/>
        <w:ind w:left="38"/>
        <w:jc w:val="both"/>
        <w:rPr>
          <w:rFonts w:ascii="Arial" w:hAnsi="Arial" w:cs="Arial"/>
          <w:i/>
          <w:sz w:val="18"/>
          <w:szCs w:val="18"/>
        </w:rPr>
      </w:pPr>
      <w:r w:rsidRPr="00401AC4">
        <w:rPr>
          <w:rFonts w:ascii="Arial" w:eastAsia="Times New Roman" w:hAnsi="Arial" w:cs="Arial"/>
          <w:i/>
          <w:sz w:val="18"/>
          <w:szCs w:val="18"/>
        </w:rPr>
        <w:t>(Opomba: Določila tega člena veljajo samo v primeru, če bo dobavitelj nastopal skupaj s podizvajalci, ki so zahtevali neposredno plačilo s strani naročnika. V nasprotnem primeru se ta člen in ostali členi pogodbe ustrezno preštevilčijo.)</w:t>
      </w:r>
    </w:p>
    <w:p w14:paraId="49EBB956" w14:textId="77777777" w:rsidR="00401AC4" w:rsidRPr="00401AC4" w:rsidRDefault="00401AC4" w:rsidP="00BD2AFC">
      <w:pPr>
        <w:spacing w:after="25" w:line="360" w:lineRule="auto"/>
        <w:ind w:left="29" w:right="19"/>
        <w:jc w:val="both"/>
        <w:rPr>
          <w:rFonts w:ascii="Arial" w:hAnsi="Arial" w:cs="Arial"/>
          <w:sz w:val="18"/>
          <w:szCs w:val="18"/>
        </w:rPr>
      </w:pPr>
      <w:r w:rsidRPr="00401AC4">
        <w:rPr>
          <w:rFonts w:ascii="Arial" w:hAnsi="Arial" w:cs="Arial"/>
          <w:sz w:val="18"/>
          <w:szCs w:val="18"/>
        </w:rPr>
        <w:t>Dobavitelj je naročniku v ponudbi priložil zahteve za neposredno plačilo za naslednj-ega/-e podizvajalc-a/e:</w:t>
      </w:r>
    </w:p>
    <w:p w14:paraId="7331E8A3" w14:textId="77777777" w:rsidR="00401AC4" w:rsidRPr="00401AC4" w:rsidRDefault="00401AC4" w:rsidP="00BD2AFC">
      <w:pPr>
        <w:spacing w:after="158" w:line="360" w:lineRule="auto"/>
        <w:ind w:left="62"/>
        <w:jc w:val="both"/>
        <w:rPr>
          <w:rFonts w:ascii="Arial" w:hAnsi="Arial" w:cs="Arial"/>
          <w:sz w:val="18"/>
          <w:szCs w:val="18"/>
        </w:rPr>
      </w:pPr>
      <w:r w:rsidRPr="00401AC4">
        <w:rPr>
          <w:rFonts w:ascii="Arial" w:hAnsi="Arial" w:cs="Arial"/>
          <w:sz w:val="18"/>
          <w:szCs w:val="18"/>
        </w:rPr>
        <w:lastRenderedPageBreak/>
        <w:t>______________________________________________________________________________________________________________________________________________________________________________</w:t>
      </w:r>
    </w:p>
    <w:p w14:paraId="5CB6B198" w14:textId="77777777" w:rsidR="00401AC4" w:rsidRPr="00401AC4" w:rsidRDefault="00401AC4" w:rsidP="00BD2AFC">
      <w:pPr>
        <w:spacing w:after="540" w:line="259" w:lineRule="auto"/>
        <w:ind w:left="62"/>
        <w:jc w:val="both"/>
        <w:rPr>
          <w:rFonts w:ascii="Arial" w:hAnsi="Arial" w:cs="Arial"/>
          <w:sz w:val="18"/>
          <w:szCs w:val="18"/>
        </w:rPr>
      </w:pPr>
    </w:p>
    <w:p w14:paraId="67C80223" w14:textId="77777777" w:rsidR="00401AC4" w:rsidRPr="00401AC4" w:rsidRDefault="00401AC4" w:rsidP="00BD2AFC">
      <w:pPr>
        <w:spacing w:after="488"/>
        <w:ind w:left="29" w:right="19"/>
        <w:jc w:val="both"/>
        <w:rPr>
          <w:rFonts w:ascii="Arial" w:hAnsi="Arial" w:cs="Arial"/>
          <w:sz w:val="18"/>
          <w:szCs w:val="18"/>
        </w:rPr>
      </w:pPr>
      <w:r w:rsidRPr="00401AC4">
        <w:rPr>
          <w:rFonts w:ascii="Arial" w:hAnsi="Arial" w:cs="Arial"/>
          <w:sz w:val="18"/>
          <w:szCs w:val="18"/>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w:t>
      </w:r>
    </w:p>
    <w:p w14:paraId="7F06E475" w14:textId="77777777" w:rsidR="00401AC4" w:rsidRPr="00401AC4" w:rsidRDefault="00401AC4" w:rsidP="00BD2AFC">
      <w:pPr>
        <w:spacing w:after="178" w:line="232" w:lineRule="auto"/>
        <w:ind w:left="44" w:right="53" w:hanging="10"/>
        <w:jc w:val="both"/>
        <w:rPr>
          <w:rFonts w:ascii="Arial" w:hAnsi="Arial" w:cs="Arial"/>
          <w:sz w:val="18"/>
          <w:szCs w:val="18"/>
        </w:rPr>
      </w:pPr>
      <w:r w:rsidRPr="00401AC4">
        <w:rPr>
          <w:rFonts w:ascii="Arial" w:hAnsi="Arial" w:cs="Arial"/>
          <w:sz w:val="18"/>
          <w:szCs w:val="18"/>
        </w:rPr>
        <w:t xml:space="preserve">Naročnik bo potrjene račune podizvajalcev poravnal neposredno podizvajalcem na način in v roku kot je dogovorjeno za plačilo dobavitelju v 9. členu okvirnega sporazuma, na njegov transakcijski račun: </w:t>
      </w:r>
    </w:p>
    <w:p w14:paraId="46776459" w14:textId="77777777" w:rsidR="00401AC4" w:rsidRPr="00401AC4" w:rsidRDefault="00401AC4" w:rsidP="00DF5403">
      <w:pPr>
        <w:pStyle w:val="ListParagraph"/>
        <w:numPr>
          <w:ilvl w:val="0"/>
          <w:numId w:val="26"/>
        </w:numPr>
        <w:spacing w:after="489" w:line="232" w:lineRule="auto"/>
        <w:ind w:left="29" w:right="19"/>
        <w:jc w:val="both"/>
        <w:rPr>
          <w:rFonts w:ascii="Arial" w:hAnsi="Arial" w:cs="Arial"/>
          <w:sz w:val="18"/>
          <w:szCs w:val="18"/>
        </w:rPr>
      </w:pPr>
      <w:r w:rsidRPr="00401AC4">
        <w:rPr>
          <w:rFonts w:ascii="Arial" w:hAnsi="Arial" w:cs="Arial"/>
          <w:sz w:val="18"/>
          <w:szCs w:val="18"/>
        </w:rPr>
        <w:t>podizvajalcu ________________ na transakcijski račun št</w:t>
      </w:r>
      <w:r w:rsidRPr="00401AC4">
        <w:rPr>
          <w:rFonts w:ascii="Arial" w:hAnsi="Arial" w:cs="Arial"/>
          <w:noProof/>
          <w:sz w:val="18"/>
          <w:szCs w:val="18"/>
        </w:rPr>
        <w:t>. _____________</w:t>
      </w:r>
      <w:r w:rsidRPr="00401AC4">
        <w:rPr>
          <w:rFonts w:ascii="Arial" w:hAnsi="Arial" w:cs="Arial"/>
          <w:sz w:val="18"/>
          <w:szCs w:val="18"/>
        </w:rPr>
        <w:t>pri</w:t>
      </w:r>
      <w:r w:rsidRPr="00401AC4">
        <w:rPr>
          <w:rFonts w:ascii="Arial" w:hAnsi="Arial" w:cs="Arial"/>
          <w:noProof/>
          <w:sz w:val="18"/>
          <w:szCs w:val="18"/>
        </w:rPr>
        <w:t xml:space="preserve"> _________________</w:t>
      </w:r>
    </w:p>
    <w:p w14:paraId="6D51904F" w14:textId="77777777" w:rsidR="00401AC4" w:rsidRPr="00401AC4" w:rsidRDefault="00401AC4" w:rsidP="00DF5403">
      <w:pPr>
        <w:pStyle w:val="ListParagraph"/>
        <w:numPr>
          <w:ilvl w:val="0"/>
          <w:numId w:val="26"/>
        </w:numPr>
        <w:spacing w:after="489" w:line="232" w:lineRule="auto"/>
        <w:ind w:left="29" w:right="19"/>
        <w:jc w:val="both"/>
        <w:rPr>
          <w:rFonts w:ascii="Arial" w:hAnsi="Arial" w:cs="Arial"/>
          <w:sz w:val="18"/>
          <w:szCs w:val="18"/>
        </w:rPr>
      </w:pPr>
      <w:r w:rsidRPr="00401AC4">
        <w:rPr>
          <w:rFonts w:ascii="Arial" w:hAnsi="Arial" w:cs="Arial"/>
          <w:sz w:val="18"/>
          <w:szCs w:val="18"/>
        </w:rPr>
        <w:t>podizvajalcu ________________ na transakcijski račun št</w:t>
      </w:r>
      <w:r w:rsidRPr="00401AC4">
        <w:rPr>
          <w:rFonts w:ascii="Arial" w:hAnsi="Arial" w:cs="Arial"/>
          <w:noProof/>
          <w:sz w:val="18"/>
          <w:szCs w:val="18"/>
        </w:rPr>
        <w:t>. _____________</w:t>
      </w:r>
      <w:r w:rsidRPr="00401AC4">
        <w:rPr>
          <w:rFonts w:ascii="Arial" w:hAnsi="Arial" w:cs="Arial"/>
          <w:sz w:val="18"/>
          <w:szCs w:val="18"/>
        </w:rPr>
        <w:t>pri</w:t>
      </w:r>
      <w:r w:rsidRPr="00401AC4">
        <w:rPr>
          <w:rFonts w:ascii="Arial" w:hAnsi="Arial" w:cs="Arial"/>
          <w:noProof/>
          <w:sz w:val="18"/>
          <w:szCs w:val="18"/>
        </w:rPr>
        <w:t xml:space="preserve"> _________________</w:t>
      </w:r>
    </w:p>
    <w:p w14:paraId="6D1A08B4" w14:textId="77777777" w:rsidR="00401AC4" w:rsidRPr="00401AC4" w:rsidRDefault="00401AC4" w:rsidP="00DF5403">
      <w:pPr>
        <w:pStyle w:val="ListParagraph"/>
        <w:numPr>
          <w:ilvl w:val="0"/>
          <w:numId w:val="26"/>
        </w:numPr>
        <w:spacing w:after="489" w:line="232" w:lineRule="auto"/>
        <w:ind w:left="29" w:right="19"/>
        <w:jc w:val="both"/>
        <w:rPr>
          <w:rFonts w:ascii="Arial" w:hAnsi="Arial" w:cs="Arial"/>
          <w:sz w:val="18"/>
          <w:szCs w:val="18"/>
        </w:rPr>
      </w:pPr>
      <w:r w:rsidRPr="00401AC4">
        <w:rPr>
          <w:rFonts w:ascii="Arial" w:hAnsi="Arial" w:cs="Arial"/>
          <w:sz w:val="18"/>
          <w:szCs w:val="18"/>
        </w:rPr>
        <w:t>podizvajalcu ________________ na transakcijski račun št</w:t>
      </w:r>
      <w:r w:rsidRPr="00401AC4">
        <w:rPr>
          <w:rFonts w:ascii="Arial" w:hAnsi="Arial" w:cs="Arial"/>
          <w:noProof/>
          <w:sz w:val="18"/>
          <w:szCs w:val="18"/>
        </w:rPr>
        <w:t>. _____________</w:t>
      </w:r>
      <w:r w:rsidRPr="00401AC4">
        <w:rPr>
          <w:rFonts w:ascii="Arial" w:hAnsi="Arial" w:cs="Arial"/>
          <w:sz w:val="18"/>
          <w:szCs w:val="18"/>
        </w:rPr>
        <w:t>pri</w:t>
      </w:r>
      <w:r w:rsidRPr="00401AC4">
        <w:rPr>
          <w:rFonts w:ascii="Arial" w:hAnsi="Arial" w:cs="Arial"/>
          <w:noProof/>
          <w:sz w:val="18"/>
          <w:szCs w:val="18"/>
        </w:rPr>
        <w:t xml:space="preserve"> _________________</w:t>
      </w:r>
    </w:p>
    <w:p w14:paraId="1ACCD1B6" w14:textId="77777777" w:rsidR="00401AC4" w:rsidRPr="00401AC4" w:rsidRDefault="00401AC4" w:rsidP="00DF5403">
      <w:pPr>
        <w:pStyle w:val="ListParagraph"/>
        <w:numPr>
          <w:ilvl w:val="0"/>
          <w:numId w:val="26"/>
        </w:numPr>
        <w:spacing w:after="489" w:line="232" w:lineRule="auto"/>
        <w:ind w:left="29" w:right="19"/>
        <w:jc w:val="both"/>
        <w:rPr>
          <w:rFonts w:ascii="Arial" w:hAnsi="Arial" w:cs="Arial"/>
          <w:sz w:val="18"/>
          <w:szCs w:val="18"/>
        </w:rPr>
      </w:pPr>
      <w:r w:rsidRPr="00401AC4">
        <w:rPr>
          <w:rFonts w:ascii="Arial" w:hAnsi="Arial" w:cs="Arial"/>
          <w:sz w:val="18"/>
          <w:szCs w:val="18"/>
        </w:rPr>
        <w:t>podizvajalcu ________________ na transakcijski račun št</w:t>
      </w:r>
      <w:r w:rsidRPr="00401AC4">
        <w:rPr>
          <w:rFonts w:ascii="Arial" w:hAnsi="Arial" w:cs="Arial"/>
          <w:noProof/>
          <w:sz w:val="18"/>
          <w:szCs w:val="18"/>
        </w:rPr>
        <w:t>. _____________</w:t>
      </w:r>
      <w:r w:rsidRPr="00401AC4">
        <w:rPr>
          <w:rFonts w:ascii="Arial" w:hAnsi="Arial" w:cs="Arial"/>
          <w:sz w:val="18"/>
          <w:szCs w:val="18"/>
        </w:rPr>
        <w:t>pri</w:t>
      </w:r>
      <w:r w:rsidRPr="00401AC4">
        <w:rPr>
          <w:rFonts w:ascii="Arial" w:hAnsi="Arial" w:cs="Arial"/>
          <w:noProof/>
          <w:sz w:val="18"/>
          <w:szCs w:val="18"/>
        </w:rPr>
        <w:t xml:space="preserve"> _________________</w:t>
      </w:r>
    </w:p>
    <w:p w14:paraId="3E95F162" w14:textId="77777777" w:rsidR="00401AC4" w:rsidRPr="00401AC4" w:rsidRDefault="00401AC4" w:rsidP="00BD2AFC">
      <w:pPr>
        <w:pStyle w:val="ListParagraph"/>
        <w:spacing w:after="489" w:line="232" w:lineRule="auto"/>
        <w:ind w:left="29" w:right="19"/>
        <w:jc w:val="both"/>
        <w:rPr>
          <w:rFonts w:ascii="Arial" w:hAnsi="Arial" w:cs="Arial"/>
          <w:noProof/>
          <w:sz w:val="18"/>
          <w:szCs w:val="18"/>
        </w:rPr>
      </w:pPr>
    </w:p>
    <w:p w14:paraId="195A1445" w14:textId="77777777" w:rsidR="00401AC4" w:rsidRPr="00401AC4" w:rsidRDefault="00401AC4" w:rsidP="00BD2AFC">
      <w:pPr>
        <w:pStyle w:val="ListParagraph"/>
        <w:spacing w:after="489" w:line="232" w:lineRule="auto"/>
        <w:ind w:left="29" w:right="19"/>
        <w:jc w:val="both"/>
        <w:rPr>
          <w:rFonts w:ascii="Arial" w:hAnsi="Arial" w:cs="Arial"/>
          <w:sz w:val="18"/>
          <w:szCs w:val="18"/>
        </w:rPr>
      </w:pPr>
      <w:r w:rsidRPr="00401AC4">
        <w:rPr>
          <w:rFonts w:ascii="Arial" w:hAnsi="Arial" w:cs="Arial"/>
          <w:sz w:val="18"/>
          <w:szCs w:val="18"/>
        </w:rPr>
        <w:t>Če naročnik zamudi s plačilom lahko dobavitelj in podizvajalci zahtevajo plačilo zakonitih zamudnih obresti.</w:t>
      </w:r>
    </w:p>
    <w:p w14:paraId="2FC86279" w14:textId="77777777" w:rsidR="00401AC4" w:rsidRPr="00401AC4" w:rsidRDefault="00401AC4" w:rsidP="00401AC4">
      <w:pPr>
        <w:spacing w:after="3" w:line="260" w:lineRule="auto"/>
        <w:ind w:left="48"/>
        <w:jc w:val="center"/>
        <w:rPr>
          <w:rFonts w:ascii="Arial" w:hAnsi="Arial" w:cs="Arial"/>
          <w:b/>
          <w:sz w:val="18"/>
          <w:szCs w:val="18"/>
        </w:rPr>
      </w:pPr>
      <w:r w:rsidRPr="00401AC4">
        <w:rPr>
          <w:rFonts w:ascii="Arial" w:hAnsi="Arial" w:cs="Arial"/>
          <w:b/>
          <w:sz w:val="18"/>
          <w:szCs w:val="18"/>
        </w:rPr>
        <w:t>Protikorupcijska klavzula</w:t>
      </w:r>
    </w:p>
    <w:p w14:paraId="357699C5" w14:textId="77777777" w:rsidR="00401AC4" w:rsidRPr="00401AC4" w:rsidRDefault="00401AC4" w:rsidP="00401AC4">
      <w:pPr>
        <w:tabs>
          <w:tab w:val="center" w:pos="3900"/>
          <w:tab w:val="center" w:pos="4452"/>
        </w:tabs>
        <w:spacing w:after="217" w:line="265" w:lineRule="auto"/>
        <w:rPr>
          <w:rFonts w:ascii="Arial" w:hAnsi="Arial" w:cs="Arial"/>
          <w:sz w:val="18"/>
          <w:szCs w:val="18"/>
        </w:rPr>
      </w:pPr>
      <w:r w:rsidRPr="00401AC4">
        <w:rPr>
          <w:rFonts w:ascii="Arial" w:eastAsia="Microsoft JhengHei" w:hAnsi="Arial" w:cs="Arial"/>
          <w:sz w:val="18"/>
          <w:szCs w:val="18"/>
        </w:rPr>
        <w:tab/>
      </w:r>
      <w:r w:rsidRPr="00401AC4">
        <w:rPr>
          <w:rFonts w:ascii="Arial" w:hAnsi="Arial" w:cs="Arial"/>
          <w:sz w:val="18"/>
          <w:szCs w:val="18"/>
        </w:rPr>
        <w:t>6.</w:t>
      </w:r>
      <w:r w:rsidRPr="00401AC4">
        <w:rPr>
          <w:rFonts w:ascii="Arial" w:hAnsi="Arial" w:cs="Arial"/>
          <w:sz w:val="18"/>
          <w:szCs w:val="18"/>
        </w:rPr>
        <w:tab/>
        <w:t>člen</w:t>
      </w:r>
    </w:p>
    <w:p w14:paraId="21F5DDEE" w14:textId="77777777" w:rsidR="00401AC4" w:rsidRPr="00401AC4" w:rsidRDefault="00401AC4" w:rsidP="00BD2AFC">
      <w:pPr>
        <w:spacing w:after="235"/>
        <w:ind w:left="29" w:right="19"/>
        <w:jc w:val="both"/>
        <w:rPr>
          <w:rFonts w:ascii="Arial" w:hAnsi="Arial" w:cs="Arial"/>
          <w:sz w:val="18"/>
          <w:szCs w:val="18"/>
        </w:rPr>
      </w:pPr>
      <w:r w:rsidRPr="00401AC4">
        <w:rPr>
          <w:rFonts w:ascii="Arial" w:hAnsi="Arial" w:cs="Arial"/>
          <w:sz w:val="18"/>
          <w:szCs w:val="18"/>
        </w:rPr>
        <w:t>V primeru, daje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704FB240" w14:textId="11177A1F" w:rsidR="00401AC4" w:rsidRDefault="00401AC4" w:rsidP="00BD2AFC">
      <w:pPr>
        <w:spacing w:after="245"/>
        <w:ind w:left="29" w:right="19"/>
        <w:jc w:val="both"/>
        <w:rPr>
          <w:rFonts w:ascii="Arial" w:hAnsi="Arial" w:cs="Arial"/>
          <w:sz w:val="18"/>
          <w:szCs w:val="18"/>
        </w:rPr>
      </w:pPr>
      <w:r w:rsidRPr="00401AC4">
        <w:rPr>
          <w:rFonts w:ascii="Arial" w:hAnsi="Arial" w:cs="Arial"/>
          <w:noProof/>
          <w:sz w:val="18"/>
          <w:szCs w:val="18"/>
          <w:lang w:eastAsia="sl-SI"/>
        </w:rPr>
        <w:drawing>
          <wp:anchor distT="0" distB="0" distL="114300" distR="114300" simplePos="0" relativeHeight="251659264" behindDoc="0" locked="0" layoutInCell="1" allowOverlap="0" wp14:anchorId="3912227E" wp14:editId="07C2201B">
            <wp:simplePos x="0" y="0"/>
            <wp:positionH relativeFrom="page">
              <wp:posOffset>6970534</wp:posOffset>
            </wp:positionH>
            <wp:positionV relativeFrom="page">
              <wp:posOffset>4066032</wp:posOffset>
            </wp:positionV>
            <wp:extent cx="12196" cy="9144"/>
            <wp:effectExtent l="0" t="0" r="0" b="0"/>
            <wp:wrapSquare wrapText="bothSides"/>
            <wp:docPr id="144686" name="Picture 144686"/>
            <wp:cNvGraphicFramePr/>
            <a:graphic xmlns:a="http://schemas.openxmlformats.org/drawingml/2006/main">
              <a:graphicData uri="http://schemas.openxmlformats.org/drawingml/2006/picture">
                <pic:pic xmlns:pic="http://schemas.openxmlformats.org/drawingml/2006/picture">
                  <pic:nvPicPr>
                    <pic:cNvPr id="144686" name="Picture 144686"/>
                    <pic:cNvPicPr/>
                  </pic:nvPicPr>
                  <pic:blipFill>
                    <a:blip r:embed="rId30"/>
                    <a:stretch>
                      <a:fillRect/>
                    </a:stretch>
                  </pic:blipFill>
                  <pic:spPr>
                    <a:xfrm>
                      <a:off x="0" y="0"/>
                      <a:ext cx="12196" cy="9144"/>
                    </a:xfrm>
                    <a:prstGeom prst="rect">
                      <a:avLst/>
                    </a:prstGeom>
                  </pic:spPr>
                </pic:pic>
              </a:graphicData>
            </a:graphic>
          </wp:anchor>
        </w:drawing>
      </w:r>
      <w:r w:rsidRPr="00401AC4">
        <w:rPr>
          <w:rFonts w:ascii="Arial" w:hAnsi="Arial" w:cs="Arial"/>
          <w:sz w:val="18"/>
          <w:szCs w:val="18"/>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4CB4AA10" w14:textId="49ED077F" w:rsidR="00BD2AFC" w:rsidRDefault="00BD2AFC" w:rsidP="00401AC4">
      <w:pPr>
        <w:spacing w:after="245"/>
        <w:ind w:left="29" w:right="19"/>
        <w:rPr>
          <w:rFonts w:ascii="Arial" w:hAnsi="Arial" w:cs="Arial"/>
          <w:sz w:val="18"/>
          <w:szCs w:val="18"/>
        </w:rPr>
      </w:pPr>
    </w:p>
    <w:p w14:paraId="25456B41" w14:textId="7870907E" w:rsidR="00BD2AFC" w:rsidRDefault="00BD2AFC" w:rsidP="00BD2AFC">
      <w:pPr>
        <w:spacing w:after="245"/>
        <w:ind w:left="29" w:right="19"/>
        <w:jc w:val="center"/>
        <w:rPr>
          <w:rFonts w:ascii="Arial" w:hAnsi="Arial" w:cs="Arial"/>
          <w:b/>
          <w:bCs/>
          <w:sz w:val="18"/>
          <w:szCs w:val="18"/>
        </w:rPr>
      </w:pPr>
      <w:r w:rsidRPr="00BD2AFC">
        <w:rPr>
          <w:rFonts w:ascii="Arial" w:hAnsi="Arial" w:cs="Arial"/>
          <w:b/>
          <w:bCs/>
          <w:sz w:val="18"/>
          <w:szCs w:val="18"/>
        </w:rPr>
        <w:t>Socialna klavzula oziroma razvezni pogoj</w:t>
      </w:r>
    </w:p>
    <w:p w14:paraId="333DBFB7" w14:textId="77777777" w:rsidR="00BD2AFC" w:rsidRPr="00401AC4" w:rsidRDefault="00BD2AFC" w:rsidP="00DF5403">
      <w:pPr>
        <w:numPr>
          <w:ilvl w:val="1"/>
          <w:numId w:val="36"/>
        </w:numPr>
        <w:spacing w:after="223" w:line="265" w:lineRule="auto"/>
        <w:ind w:right="3311" w:hanging="399"/>
        <w:jc w:val="center"/>
        <w:rPr>
          <w:rFonts w:ascii="Arial" w:hAnsi="Arial" w:cs="Arial"/>
          <w:sz w:val="18"/>
          <w:szCs w:val="18"/>
        </w:rPr>
      </w:pPr>
      <w:r w:rsidRPr="00401AC4">
        <w:rPr>
          <w:rFonts w:ascii="Arial" w:hAnsi="Arial" w:cs="Arial"/>
          <w:sz w:val="18"/>
          <w:szCs w:val="18"/>
        </w:rPr>
        <w:t>člen</w:t>
      </w:r>
    </w:p>
    <w:p w14:paraId="4F617ACA" w14:textId="3D833A41" w:rsidR="00BD2AFC" w:rsidRPr="00BD2AFC" w:rsidRDefault="00BD2AFC" w:rsidP="00BD2AFC">
      <w:pPr>
        <w:spacing w:after="245"/>
        <w:ind w:left="29" w:right="19"/>
        <w:jc w:val="both"/>
        <w:rPr>
          <w:rFonts w:ascii="Arial" w:hAnsi="Arial" w:cs="Arial"/>
          <w:sz w:val="18"/>
          <w:szCs w:val="18"/>
        </w:rPr>
      </w:pPr>
      <w:r>
        <w:rPr>
          <w:rFonts w:ascii="Arial" w:hAnsi="Arial" w:cs="Arial"/>
          <w:sz w:val="18"/>
          <w:szCs w:val="18"/>
        </w:rPr>
        <w:t>Pogodba</w:t>
      </w:r>
      <w:r w:rsidRPr="00BD2AFC">
        <w:rPr>
          <w:rFonts w:ascii="Arial" w:hAnsi="Arial" w:cs="Arial"/>
          <w:sz w:val="18"/>
          <w:szCs w:val="18"/>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9B068FA" w14:textId="77777777" w:rsidR="00BD2AFC" w:rsidRPr="00BD2AFC" w:rsidRDefault="00BD2AFC" w:rsidP="00BD2AFC">
      <w:pPr>
        <w:spacing w:after="245"/>
        <w:ind w:left="29" w:right="19"/>
        <w:jc w:val="both"/>
        <w:rPr>
          <w:rFonts w:ascii="Arial" w:hAnsi="Arial" w:cs="Arial"/>
          <w:sz w:val="18"/>
          <w:szCs w:val="18"/>
        </w:rPr>
      </w:pPr>
      <w:r w:rsidRPr="00BD2AFC">
        <w:rPr>
          <w:rFonts w:ascii="Arial" w:hAnsi="Arial" w:cs="Arial"/>
          <w:sz w:val="18"/>
          <w:szCs w:val="18"/>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D46CE58" w14:textId="2FB8379B" w:rsidR="00BD2AFC" w:rsidRDefault="00BD2AFC" w:rsidP="00BD2AFC">
      <w:pPr>
        <w:spacing w:after="245"/>
        <w:ind w:left="29" w:right="19"/>
        <w:jc w:val="both"/>
        <w:rPr>
          <w:rFonts w:ascii="Arial" w:hAnsi="Arial" w:cs="Arial"/>
          <w:sz w:val="18"/>
          <w:szCs w:val="18"/>
        </w:rPr>
      </w:pPr>
      <w:r w:rsidRPr="00BD2AFC">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C762355" w14:textId="593A1D67" w:rsidR="00401AC4" w:rsidRPr="00401AC4" w:rsidRDefault="00401AC4" w:rsidP="00401AC4">
      <w:pPr>
        <w:spacing w:after="3" w:line="260" w:lineRule="auto"/>
        <w:ind w:left="48"/>
        <w:jc w:val="center"/>
        <w:rPr>
          <w:rFonts w:ascii="Arial" w:hAnsi="Arial" w:cs="Arial"/>
          <w:b/>
          <w:sz w:val="18"/>
          <w:szCs w:val="18"/>
        </w:rPr>
      </w:pPr>
      <w:r w:rsidRPr="00401AC4">
        <w:rPr>
          <w:rFonts w:ascii="Arial" w:hAnsi="Arial" w:cs="Arial"/>
          <w:b/>
          <w:sz w:val="18"/>
          <w:szCs w:val="18"/>
        </w:rPr>
        <w:t>Končne določbe</w:t>
      </w:r>
    </w:p>
    <w:p w14:paraId="1B3644E1" w14:textId="77777777" w:rsidR="00401AC4" w:rsidRPr="00401AC4" w:rsidRDefault="00401AC4" w:rsidP="00DF5403">
      <w:pPr>
        <w:numPr>
          <w:ilvl w:val="1"/>
          <w:numId w:val="36"/>
        </w:numPr>
        <w:spacing w:after="223" w:line="265" w:lineRule="auto"/>
        <w:ind w:right="3311" w:hanging="399"/>
        <w:jc w:val="center"/>
        <w:rPr>
          <w:rFonts w:ascii="Arial" w:hAnsi="Arial" w:cs="Arial"/>
          <w:sz w:val="18"/>
          <w:szCs w:val="18"/>
        </w:rPr>
      </w:pPr>
      <w:r w:rsidRPr="00401AC4">
        <w:rPr>
          <w:rFonts w:ascii="Arial" w:hAnsi="Arial" w:cs="Arial"/>
          <w:sz w:val="18"/>
          <w:szCs w:val="18"/>
        </w:rPr>
        <w:t>člen</w:t>
      </w:r>
    </w:p>
    <w:p w14:paraId="0BFD2CC8" w14:textId="77777777" w:rsidR="00401AC4" w:rsidRPr="00401AC4" w:rsidRDefault="00401AC4" w:rsidP="00BD2AFC">
      <w:pPr>
        <w:spacing w:after="266"/>
        <w:ind w:left="29" w:right="19"/>
        <w:jc w:val="both"/>
        <w:rPr>
          <w:rFonts w:ascii="Arial" w:hAnsi="Arial" w:cs="Arial"/>
          <w:sz w:val="18"/>
          <w:szCs w:val="18"/>
        </w:rPr>
      </w:pPr>
      <w:r w:rsidRPr="00401AC4">
        <w:rPr>
          <w:rFonts w:ascii="Arial" w:hAnsi="Arial" w:cs="Arial"/>
          <w:sz w:val="18"/>
          <w:szCs w:val="18"/>
        </w:rPr>
        <w:t>Vse pravice in dolžnosti ter vsa ostala medsebojna razmerja v zvezi z dobavo živil, ki so predmet te pogodbe, vendar pa niso v tej pogodbi opredeljeni, določa med pogodbenima strankama sklenjen okvirni sporazum.</w:t>
      </w:r>
    </w:p>
    <w:p w14:paraId="0AAB9B3F" w14:textId="77777777" w:rsidR="00401AC4" w:rsidRPr="00401AC4" w:rsidRDefault="00401AC4" w:rsidP="00DF5403">
      <w:pPr>
        <w:numPr>
          <w:ilvl w:val="1"/>
          <w:numId w:val="36"/>
        </w:numPr>
        <w:spacing w:after="258" w:line="265" w:lineRule="auto"/>
        <w:ind w:right="3311" w:hanging="399"/>
        <w:jc w:val="center"/>
        <w:rPr>
          <w:rFonts w:ascii="Arial" w:hAnsi="Arial" w:cs="Arial"/>
          <w:sz w:val="18"/>
          <w:szCs w:val="18"/>
        </w:rPr>
      </w:pPr>
      <w:r w:rsidRPr="00401AC4">
        <w:rPr>
          <w:rFonts w:ascii="Arial" w:hAnsi="Arial" w:cs="Arial"/>
          <w:sz w:val="18"/>
          <w:szCs w:val="18"/>
        </w:rPr>
        <w:t>člen</w:t>
      </w:r>
    </w:p>
    <w:p w14:paraId="746F8844" w14:textId="77777777" w:rsidR="00401AC4" w:rsidRPr="00401AC4" w:rsidRDefault="00401AC4" w:rsidP="00BD2AFC">
      <w:pPr>
        <w:spacing w:after="211"/>
        <w:ind w:left="29" w:right="19"/>
        <w:jc w:val="both"/>
        <w:rPr>
          <w:rFonts w:ascii="Arial" w:hAnsi="Arial" w:cs="Arial"/>
          <w:sz w:val="18"/>
          <w:szCs w:val="18"/>
        </w:rPr>
      </w:pPr>
      <w:r w:rsidRPr="00401AC4">
        <w:rPr>
          <w:rFonts w:ascii="Arial" w:hAnsi="Arial" w:cs="Arial"/>
          <w:sz w:val="18"/>
          <w:szCs w:val="18"/>
        </w:rPr>
        <w:t>Pogodba je sklenjena v 2 (dveh) enakih izvodih, od katerih prejme vsaka pogodbena stranka 1 (en) izvod.</w:t>
      </w:r>
    </w:p>
    <w:p w14:paraId="7C4AF251" w14:textId="5E9201F1" w:rsidR="00401AC4" w:rsidRDefault="00401AC4" w:rsidP="00401AC4">
      <w:pPr>
        <w:spacing w:after="475" w:line="259" w:lineRule="auto"/>
        <w:ind w:left="5340"/>
        <w:rPr>
          <w:rFonts w:ascii="Arial" w:hAnsi="Arial" w:cs="Arial"/>
          <w:sz w:val="18"/>
          <w:szCs w:val="18"/>
        </w:rPr>
      </w:pPr>
    </w:p>
    <w:p w14:paraId="0F6FFE25" w14:textId="77777777" w:rsidR="00BD2AFC" w:rsidRDefault="00BD2AFC" w:rsidP="00BD2AFC">
      <w:pPr>
        <w:spacing w:before="975" w:after="225" w:line="240" w:lineRule="auto"/>
        <w:jc w:val="both"/>
      </w:pPr>
      <w:r>
        <w:rPr>
          <w:rFonts w:ascii="Arial" w:hAnsi="Arial" w:cs="Arial"/>
          <w:color w:val="000000"/>
          <w:sz w:val="18"/>
          <w:szCs w:val="18"/>
        </w:rPr>
        <w:t>V/na ________________, dne ________________</w:t>
      </w:r>
    </w:p>
    <w:p w14:paraId="22617270" w14:textId="77777777" w:rsidR="00BD2AFC" w:rsidRPr="00401AC4" w:rsidRDefault="00BD2AFC" w:rsidP="00401AC4">
      <w:pPr>
        <w:spacing w:after="475" w:line="259" w:lineRule="auto"/>
        <w:ind w:left="5340"/>
        <w:rPr>
          <w:rFonts w:ascii="Arial" w:hAnsi="Arial" w:cs="Arial"/>
          <w:sz w:val="18"/>
          <w:szCs w:val="18"/>
        </w:rPr>
      </w:pPr>
    </w:p>
    <w:p w14:paraId="0BA197DB" w14:textId="77777777" w:rsidR="00401AC4" w:rsidRPr="00401AC4" w:rsidRDefault="00401AC4" w:rsidP="00401AC4">
      <w:pPr>
        <w:spacing w:after="43"/>
        <w:ind w:left="29" w:right="19"/>
        <w:rPr>
          <w:rFonts w:ascii="Arial" w:hAnsi="Arial" w:cs="Arial"/>
          <w:sz w:val="18"/>
          <w:szCs w:val="18"/>
        </w:rPr>
      </w:pPr>
      <w:r w:rsidRPr="00401AC4">
        <w:rPr>
          <w:rFonts w:ascii="Arial" w:hAnsi="Arial" w:cs="Arial"/>
          <w:sz w:val="18"/>
          <w:szCs w:val="18"/>
        </w:rPr>
        <w:t>Priloge:</w:t>
      </w:r>
    </w:p>
    <w:p w14:paraId="514B53E5" w14:textId="77777777" w:rsidR="00401AC4" w:rsidRPr="00401AC4" w:rsidRDefault="00401AC4" w:rsidP="00401AC4">
      <w:pPr>
        <w:ind w:left="29" w:right="260"/>
        <w:rPr>
          <w:rFonts w:ascii="Arial" w:hAnsi="Arial" w:cs="Arial"/>
          <w:sz w:val="18"/>
          <w:szCs w:val="18"/>
        </w:rPr>
      </w:pPr>
      <w:r w:rsidRPr="00401AC4">
        <w:rPr>
          <w:rFonts w:ascii="Arial" w:hAnsi="Arial" w:cs="Arial"/>
          <w:noProof/>
          <w:sz w:val="18"/>
          <w:szCs w:val="18"/>
          <w:lang w:eastAsia="sl-SI"/>
        </w:rPr>
        <w:drawing>
          <wp:inline distT="0" distB="0" distL="0" distR="0" wp14:anchorId="3D56679A" wp14:editId="36D156D6">
            <wp:extent cx="39640" cy="12192"/>
            <wp:effectExtent l="0" t="0" r="0" b="0"/>
            <wp:docPr id="144687" name="Picture 144687"/>
            <wp:cNvGraphicFramePr/>
            <a:graphic xmlns:a="http://schemas.openxmlformats.org/drawingml/2006/main">
              <a:graphicData uri="http://schemas.openxmlformats.org/drawingml/2006/picture">
                <pic:pic xmlns:pic="http://schemas.openxmlformats.org/drawingml/2006/picture">
                  <pic:nvPicPr>
                    <pic:cNvPr id="144687" name="Picture 144687"/>
                    <pic:cNvPicPr/>
                  </pic:nvPicPr>
                  <pic:blipFill>
                    <a:blip r:embed="rId31"/>
                    <a:stretch>
                      <a:fillRect/>
                    </a:stretch>
                  </pic:blipFill>
                  <pic:spPr>
                    <a:xfrm>
                      <a:off x="0" y="0"/>
                      <a:ext cx="39640" cy="12192"/>
                    </a:xfrm>
                    <a:prstGeom prst="rect">
                      <a:avLst/>
                    </a:prstGeom>
                  </pic:spPr>
                </pic:pic>
              </a:graphicData>
            </a:graphic>
          </wp:inline>
        </w:drawing>
      </w:r>
      <w:r w:rsidRPr="00401AC4">
        <w:rPr>
          <w:rFonts w:ascii="Arial" w:hAnsi="Arial" w:cs="Arial"/>
          <w:sz w:val="18"/>
          <w:szCs w:val="18"/>
        </w:rPr>
        <w:tab/>
        <w:t>povabilo k oddaji ponudbe iz odpiranja konkurence številka ______________ z dne ____________</w:t>
      </w:r>
      <w:r w:rsidRPr="00401AC4">
        <w:rPr>
          <w:rFonts w:ascii="Arial" w:hAnsi="Arial" w:cs="Arial"/>
          <w:noProof/>
          <w:sz w:val="18"/>
          <w:szCs w:val="18"/>
          <w:lang w:eastAsia="sl-SI"/>
        </w:rPr>
        <w:drawing>
          <wp:inline distT="0" distB="0" distL="0" distR="0" wp14:anchorId="17FD2C0E" wp14:editId="668FE688">
            <wp:extent cx="39640" cy="12192"/>
            <wp:effectExtent l="0" t="0" r="0" b="0"/>
            <wp:docPr id="144688" name="Picture 144688"/>
            <wp:cNvGraphicFramePr/>
            <a:graphic xmlns:a="http://schemas.openxmlformats.org/drawingml/2006/main">
              <a:graphicData uri="http://schemas.openxmlformats.org/drawingml/2006/picture">
                <pic:pic xmlns:pic="http://schemas.openxmlformats.org/drawingml/2006/picture">
                  <pic:nvPicPr>
                    <pic:cNvPr id="144688" name="Picture 144688"/>
                    <pic:cNvPicPr/>
                  </pic:nvPicPr>
                  <pic:blipFill>
                    <a:blip r:embed="rId32"/>
                    <a:stretch>
                      <a:fillRect/>
                    </a:stretch>
                  </pic:blipFill>
                  <pic:spPr>
                    <a:xfrm>
                      <a:off x="0" y="0"/>
                      <a:ext cx="39640" cy="12192"/>
                    </a:xfrm>
                    <a:prstGeom prst="rect">
                      <a:avLst/>
                    </a:prstGeom>
                  </pic:spPr>
                </pic:pic>
              </a:graphicData>
            </a:graphic>
          </wp:inline>
        </w:drawing>
      </w:r>
      <w:r w:rsidRPr="00401AC4">
        <w:rPr>
          <w:rFonts w:ascii="Arial" w:hAnsi="Arial" w:cs="Arial"/>
          <w:sz w:val="18"/>
          <w:szCs w:val="18"/>
        </w:rPr>
        <w:tab/>
        <w:t>ponudba/predračun dobavitelja iz odpiranja konkurence številka _____________z dne__________</w:t>
      </w:r>
    </w:p>
    <w:p w14:paraId="741D6105" w14:textId="41E509D0" w:rsidR="00862DD8" w:rsidRDefault="00862DD8" w:rsidP="00BD2AFC">
      <w:pPr>
        <w:rPr>
          <w:rFonts w:ascii="Arial" w:hAnsi="Arial" w:cs="Arial"/>
          <w:b/>
          <w:bCs/>
          <w:color w:val="000000"/>
          <w:sz w:val="27"/>
          <w:szCs w:val="27"/>
        </w:rPr>
      </w:pPr>
    </w:p>
    <w:sectPr w:rsidR="00862DD8" w:rsidSect="00D931BF">
      <w:headerReference w:type="even" r:id="rId33"/>
      <w:headerReference w:type="default" r:id="rId34"/>
      <w:headerReference w:type="first" r:id="rId3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4705" w14:textId="77777777" w:rsidR="00841A9B" w:rsidRDefault="00841A9B" w:rsidP="006975C6">
      <w:pPr>
        <w:spacing w:after="0" w:line="240" w:lineRule="auto"/>
      </w:pPr>
      <w:r>
        <w:separator/>
      </w:r>
    </w:p>
  </w:endnote>
  <w:endnote w:type="continuationSeparator" w:id="0">
    <w:p w14:paraId="138AE5BC" w14:textId="77777777" w:rsidR="00841A9B" w:rsidRDefault="00841A9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61B0" w14:textId="77777777" w:rsidR="000D4138" w:rsidRDefault="000D4138" w:rsidP="00CA2955">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0CF0" w14:textId="77777777" w:rsidR="000D4138" w:rsidRDefault="000D4138" w:rsidP="00CA2955">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789E" w14:textId="77777777" w:rsidR="000D4138" w:rsidRDefault="000D4138" w:rsidP="00CA2955">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36F4" w14:textId="77777777" w:rsidR="000D4138" w:rsidRDefault="000D4138" w:rsidP="00CA2955">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B118" w14:textId="77777777" w:rsidR="000D4138" w:rsidRDefault="000D4138" w:rsidP="00CA2955">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3719" w14:textId="77777777" w:rsidR="00E1679B" w:rsidRDefault="00E1679B" w:rsidP="00830C7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6D96" w14:textId="77777777" w:rsidR="00C57A0B" w:rsidRDefault="00C57A0B" w:rsidP="002679F0">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DF84" w14:textId="77777777" w:rsidR="00C57A0B" w:rsidRDefault="00C57A0B" w:rsidP="002679F0">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B3D" w14:textId="77777777" w:rsidR="000D4138" w:rsidRDefault="000D4138" w:rsidP="00CA2955">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95FC" w14:textId="77777777" w:rsidR="00841A9B" w:rsidRDefault="00841A9B" w:rsidP="006975C6">
      <w:pPr>
        <w:spacing w:after="0" w:line="240" w:lineRule="auto"/>
      </w:pPr>
      <w:r>
        <w:separator/>
      </w:r>
    </w:p>
  </w:footnote>
  <w:footnote w:type="continuationSeparator" w:id="0">
    <w:p w14:paraId="44C26E19" w14:textId="77777777" w:rsidR="00841A9B" w:rsidRDefault="00841A9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F7B4B" w14:textId="77777777" w:rsidR="007378D6" w:rsidRPr="001D51E9" w:rsidRDefault="00841A9B" w:rsidP="007378D6">
    <w:pPr>
      <w:pStyle w:val="Header"/>
    </w:pPr>
    <w:r>
      <w:rPr>
        <w:noProof/>
      </w:rPr>
      <w:object w:dxaOrig="9084" w:dyaOrig="1517" w14:anchorId="261BB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4.2pt;height:75.85pt;mso-width-percent:0;mso-height-percent:0;mso-width-percent:0;mso-height-percent:0">
          <v:imagedata r:id="rId1" o:title=""/>
        </v:shape>
        <o:OLEObject Type="Embed" ProgID="CorelDRAW.Graphic.12" ShapeID="_x0000_i1029" DrawAspect="Content" ObjectID="_1697614276" r:id="rId2"/>
      </w:object>
    </w:r>
  </w:p>
  <w:p w14:paraId="02A14885" w14:textId="77777777" w:rsidR="007378D6" w:rsidRDefault="007378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C5D35" w14:textId="77777777" w:rsidR="00C57A0B" w:rsidRDefault="00C57A0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05B3D" w14:textId="77777777" w:rsidR="00DF2DBD" w:rsidRDefault="00DF2DBD">
    <w:pPr>
      <w:spacing w:after="160" w:line="259" w:lineRule="aut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40C7" w14:textId="77777777" w:rsidR="00BE410C" w:rsidRPr="001D51E9" w:rsidRDefault="00841A9B" w:rsidP="00BE410C">
    <w:pPr>
      <w:pStyle w:val="Header"/>
    </w:pPr>
    <w:r>
      <w:rPr>
        <w:noProof/>
      </w:rPr>
      <w:object w:dxaOrig="9084" w:dyaOrig="1517" w14:anchorId="43B83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2pt;height:75.85pt;mso-width-percent:0;mso-height-percent:0;mso-width-percent:0;mso-height-percent:0">
          <v:imagedata r:id="rId1" o:title=""/>
        </v:shape>
        <o:OLEObject Type="Embed" ProgID="CorelDRAW.Graphic.12" ShapeID="_x0000_i1025" DrawAspect="Content" ObjectID="_1697614280" r:id="rId2"/>
      </w:object>
    </w:r>
  </w:p>
  <w:p w14:paraId="55694D67" w14:textId="77777777" w:rsidR="00DF2DBD" w:rsidRDefault="00DF2DBD">
    <w:pPr>
      <w:spacing w:after="160" w:line="259"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0D3F8" w14:textId="77777777" w:rsidR="00DF2DBD" w:rsidRDefault="00DF2DBD">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F29B" w14:textId="77777777" w:rsidR="00E1679B" w:rsidRDefault="00E16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3ED8" w14:textId="77777777" w:rsidR="00E1679B" w:rsidRPr="001D51E9" w:rsidRDefault="00841A9B" w:rsidP="00E1679B">
    <w:pPr>
      <w:pStyle w:val="Header"/>
    </w:pPr>
    <w:r>
      <w:rPr>
        <w:noProof/>
      </w:rPr>
      <w:object w:dxaOrig="9084" w:dyaOrig="1517" w14:anchorId="2F9C4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4.2pt;height:75.85pt;mso-width-percent:0;mso-height-percent:0;mso-width-percent:0;mso-height-percent:0">
          <v:imagedata r:id="rId1" o:title=""/>
        </v:shape>
        <o:OLEObject Type="Embed" ProgID="CorelDRAW.Graphic.12" ShapeID="_x0000_i1028" DrawAspect="Content" ObjectID="_1697614277" r:id="rId2"/>
      </w:object>
    </w:r>
  </w:p>
  <w:p w14:paraId="1BD864E5" w14:textId="77777777" w:rsidR="00E1679B" w:rsidRDefault="00E16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5E6C" w14:textId="77777777" w:rsidR="00E1679B" w:rsidRDefault="00E167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E551" w14:textId="77777777" w:rsidR="00C57A0B" w:rsidRDefault="00C57A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4F45" w14:textId="77777777" w:rsidR="00BE410C" w:rsidRPr="001D51E9" w:rsidRDefault="00841A9B" w:rsidP="00BE410C">
    <w:pPr>
      <w:pStyle w:val="Header"/>
    </w:pPr>
    <w:r>
      <w:rPr>
        <w:noProof/>
      </w:rPr>
      <w:object w:dxaOrig="9084" w:dyaOrig="1517" w14:anchorId="3BD68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4.2pt;height:75.85pt;mso-width-percent:0;mso-height-percent:0;mso-width-percent:0;mso-height-percent:0">
          <v:imagedata r:id="rId1" o:title=""/>
        </v:shape>
        <o:OLEObject Type="Embed" ProgID="CorelDRAW.Graphic.12" ShapeID="_x0000_i1027" DrawAspect="Content" ObjectID="_1697614278" r:id="rId2"/>
      </w:object>
    </w:r>
  </w:p>
  <w:p w14:paraId="35FEC5D3" w14:textId="77777777" w:rsidR="00C57A0B" w:rsidRDefault="00C57A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2C19" w14:textId="77777777" w:rsidR="00C57A0B" w:rsidRDefault="00C57A0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51CB" w14:textId="77777777" w:rsidR="00C57A0B" w:rsidRDefault="00C57A0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A5AC" w14:textId="77777777" w:rsidR="00BE410C" w:rsidRPr="001D51E9" w:rsidRDefault="00841A9B" w:rsidP="00BE410C">
    <w:pPr>
      <w:pStyle w:val="Header"/>
    </w:pPr>
    <w:r>
      <w:rPr>
        <w:noProof/>
      </w:rPr>
      <w:object w:dxaOrig="9084" w:dyaOrig="1517" w14:anchorId="7959F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4.2pt;height:75.85pt;mso-width-percent:0;mso-height-percent:0;mso-width-percent:0;mso-height-percent:0">
          <v:imagedata r:id="rId1" o:title=""/>
        </v:shape>
        <o:OLEObject Type="Embed" ProgID="CorelDRAW.Graphic.12" ShapeID="_x0000_i1026" DrawAspect="Content" ObjectID="_1697614279" r:id="rId2"/>
      </w:object>
    </w:r>
  </w:p>
  <w:p w14:paraId="02CF70AA" w14:textId="77777777" w:rsidR="00C57A0B" w:rsidRDefault="00C5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218"/>
    <w:multiLevelType w:val="hybridMultilevel"/>
    <w:tmpl w:val="8D2C5316"/>
    <w:lvl w:ilvl="0" w:tplc="091E0FB4">
      <w:start w:val="1"/>
      <w:numFmt w:val="decimal"/>
      <w:lvlText w:val="%1."/>
      <w:lvlJc w:val="left"/>
      <w:pPr>
        <w:ind w:left="1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B51260"/>
    <w:multiLevelType w:val="hybridMultilevel"/>
    <w:tmpl w:val="F826870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050D5B"/>
    <w:multiLevelType w:val="hybridMultilevel"/>
    <w:tmpl w:val="2F4A8B20"/>
    <w:lvl w:ilvl="0" w:tplc="C9AA37B4">
      <w:start w:val="1"/>
      <w:numFmt w:val="bullet"/>
      <w:lvlText w:val="-"/>
      <w:lvlJc w:val="left"/>
      <w:pPr>
        <w:ind w:left="854" w:hanging="360"/>
      </w:pPr>
      <w:rPr>
        <w:rFonts w:ascii="Arial" w:eastAsia="Times New Roman" w:hAnsi="Arial" w:cs="Arial" w:hint="default"/>
      </w:rPr>
    </w:lvl>
    <w:lvl w:ilvl="1" w:tplc="08090003" w:tentative="1">
      <w:start w:val="1"/>
      <w:numFmt w:val="bullet"/>
      <w:lvlText w:val="o"/>
      <w:lvlJc w:val="left"/>
      <w:pPr>
        <w:ind w:left="1574" w:hanging="360"/>
      </w:pPr>
      <w:rPr>
        <w:rFonts w:ascii="Courier New" w:hAnsi="Courier New" w:cs="Courier New" w:hint="default"/>
      </w:rPr>
    </w:lvl>
    <w:lvl w:ilvl="2" w:tplc="08090005" w:tentative="1">
      <w:start w:val="1"/>
      <w:numFmt w:val="bullet"/>
      <w:lvlText w:val=""/>
      <w:lvlJc w:val="left"/>
      <w:pPr>
        <w:ind w:left="2294" w:hanging="360"/>
      </w:pPr>
      <w:rPr>
        <w:rFonts w:ascii="Wingdings" w:hAnsi="Wingdings" w:hint="default"/>
      </w:rPr>
    </w:lvl>
    <w:lvl w:ilvl="3" w:tplc="08090001" w:tentative="1">
      <w:start w:val="1"/>
      <w:numFmt w:val="bullet"/>
      <w:lvlText w:val=""/>
      <w:lvlJc w:val="left"/>
      <w:pPr>
        <w:ind w:left="3014" w:hanging="360"/>
      </w:pPr>
      <w:rPr>
        <w:rFonts w:ascii="Symbol" w:hAnsi="Symbol" w:hint="default"/>
      </w:rPr>
    </w:lvl>
    <w:lvl w:ilvl="4" w:tplc="08090003" w:tentative="1">
      <w:start w:val="1"/>
      <w:numFmt w:val="bullet"/>
      <w:lvlText w:val="o"/>
      <w:lvlJc w:val="left"/>
      <w:pPr>
        <w:ind w:left="3734" w:hanging="360"/>
      </w:pPr>
      <w:rPr>
        <w:rFonts w:ascii="Courier New" w:hAnsi="Courier New" w:cs="Courier New" w:hint="default"/>
      </w:rPr>
    </w:lvl>
    <w:lvl w:ilvl="5" w:tplc="08090005" w:tentative="1">
      <w:start w:val="1"/>
      <w:numFmt w:val="bullet"/>
      <w:lvlText w:val=""/>
      <w:lvlJc w:val="left"/>
      <w:pPr>
        <w:ind w:left="4454" w:hanging="360"/>
      </w:pPr>
      <w:rPr>
        <w:rFonts w:ascii="Wingdings" w:hAnsi="Wingdings" w:hint="default"/>
      </w:rPr>
    </w:lvl>
    <w:lvl w:ilvl="6" w:tplc="08090001" w:tentative="1">
      <w:start w:val="1"/>
      <w:numFmt w:val="bullet"/>
      <w:lvlText w:val=""/>
      <w:lvlJc w:val="left"/>
      <w:pPr>
        <w:ind w:left="5174" w:hanging="360"/>
      </w:pPr>
      <w:rPr>
        <w:rFonts w:ascii="Symbol" w:hAnsi="Symbol" w:hint="default"/>
      </w:rPr>
    </w:lvl>
    <w:lvl w:ilvl="7" w:tplc="08090003" w:tentative="1">
      <w:start w:val="1"/>
      <w:numFmt w:val="bullet"/>
      <w:lvlText w:val="o"/>
      <w:lvlJc w:val="left"/>
      <w:pPr>
        <w:ind w:left="5894" w:hanging="360"/>
      </w:pPr>
      <w:rPr>
        <w:rFonts w:ascii="Courier New" w:hAnsi="Courier New" w:cs="Courier New" w:hint="default"/>
      </w:rPr>
    </w:lvl>
    <w:lvl w:ilvl="8" w:tplc="08090005" w:tentative="1">
      <w:start w:val="1"/>
      <w:numFmt w:val="bullet"/>
      <w:lvlText w:val=""/>
      <w:lvlJc w:val="left"/>
      <w:pPr>
        <w:ind w:left="6614" w:hanging="360"/>
      </w:pPr>
      <w:rPr>
        <w:rFonts w:ascii="Wingdings" w:hAnsi="Wingdings" w:hint="default"/>
      </w:rPr>
    </w:lvl>
  </w:abstractNum>
  <w:abstractNum w:abstractNumId="3" w15:restartNumberingAfterBreak="0">
    <w:nsid w:val="07777E45"/>
    <w:multiLevelType w:val="hybridMultilevel"/>
    <w:tmpl w:val="EDFC77DA"/>
    <w:lvl w:ilvl="0" w:tplc="50867914">
      <w:start w:val="1"/>
      <w:numFmt w:val="decimal"/>
      <w:lvlText w:val="%1."/>
      <w:lvlJc w:val="left"/>
      <w:pPr>
        <w:ind w:left="32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6563310">
      <w:start w:val="1"/>
      <w:numFmt w:val="lowerLetter"/>
      <w:lvlText w:val="%2"/>
      <w:lvlJc w:val="left"/>
      <w:pPr>
        <w:ind w:left="49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0E4CE">
      <w:start w:val="1"/>
      <w:numFmt w:val="lowerRoman"/>
      <w:lvlText w:val="%3"/>
      <w:lvlJc w:val="left"/>
      <w:pPr>
        <w:ind w:left="5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FEA186">
      <w:start w:val="1"/>
      <w:numFmt w:val="decimal"/>
      <w:lvlText w:val="%4"/>
      <w:lvlJc w:val="left"/>
      <w:pPr>
        <w:ind w:left="6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E22A">
      <w:start w:val="1"/>
      <w:numFmt w:val="lowerLetter"/>
      <w:lvlText w:val="%5"/>
      <w:lvlJc w:val="left"/>
      <w:pPr>
        <w:ind w:left="7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5ED1F8">
      <w:start w:val="1"/>
      <w:numFmt w:val="lowerRoman"/>
      <w:lvlText w:val="%6"/>
      <w:lvlJc w:val="left"/>
      <w:pPr>
        <w:ind w:left="7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6EAD06">
      <w:start w:val="1"/>
      <w:numFmt w:val="decimal"/>
      <w:lvlText w:val="%7"/>
      <w:lvlJc w:val="left"/>
      <w:pPr>
        <w:ind w:left="8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B8AA24">
      <w:start w:val="1"/>
      <w:numFmt w:val="lowerLetter"/>
      <w:lvlText w:val="%8"/>
      <w:lvlJc w:val="left"/>
      <w:pPr>
        <w:ind w:left="9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8E4E50">
      <w:start w:val="1"/>
      <w:numFmt w:val="lowerRoman"/>
      <w:lvlText w:val="%9"/>
      <w:lvlJc w:val="left"/>
      <w:pPr>
        <w:ind w:left="9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1C1002"/>
    <w:multiLevelType w:val="hybridMultilevel"/>
    <w:tmpl w:val="A952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F2BA8"/>
    <w:multiLevelType w:val="multilevel"/>
    <w:tmpl w:val="1DA4A31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E059DB"/>
    <w:multiLevelType w:val="hybridMultilevel"/>
    <w:tmpl w:val="E84A26A2"/>
    <w:lvl w:ilvl="0" w:tplc="04240001">
      <w:start w:val="1"/>
      <w:numFmt w:val="bullet"/>
      <w:lvlText w:val=""/>
      <w:lvlJc w:val="left"/>
      <w:pPr>
        <w:tabs>
          <w:tab w:val="num" w:pos="794"/>
        </w:tabs>
        <w:ind w:left="794" w:hanging="397"/>
      </w:pPr>
      <w:rPr>
        <w:rFonts w:ascii="Symbol" w:hAnsi="Symbol"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9" w15:restartNumberingAfterBreak="0">
    <w:nsid w:val="283827E6"/>
    <w:multiLevelType w:val="hybridMultilevel"/>
    <w:tmpl w:val="342A8308"/>
    <w:lvl w:ilvl="0" w:tplc="E676CBAE">
      <w:start w:val="1"/>
      <w:numFmt w:val="decimal"/>
      <w:lvlText w:val="%1."/>
      <w:lvlJc w:val="left"/>
      <w:pPr>
        <w:ind w:left="3606" w:hanging="360"/>
      </w:pPr>
      <w:rPr>
        <w:b w:val="0"/>
        <w:bCs/>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10"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0012"/>
    <w:multiLevelType w:val="multilevel"/>
    <w:tmpl w:val="BE822F78"/>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87F63"/>
    <w:multiLevelType w:val="multilevel"/>
    <w:tmpl w:val="A01E457A"/>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C361BE9"/>
    <w:multiLevelType w:val="hybridMultilevel"/>
    <w:tmpl w:val="A402552E"/>
    <w:lvl w:ilvl="0" w:tplc="62105424">
      <w:start w:val="1"/>
      <w:numFmt w:val="decimal"/>
      <w:pStyle w:val="alineje"/>
      <w:lvlText w:val="%1."/>
      <w:lvlJc w:val="left"/>
      <w:pPr>
        <w:ind w:left="351" w:hanging="705"/>
      </w:pPr>
      <w:rPr>
        <w:rFonts w:hint="default"/>
      </w:r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16" w15:restartNumberingAfterBreak="0">
    <w:nsid w:val="40DA3ACF"/>
    <w:multiLevelType w:val="hybridMultilevel"/>
    <w:tmpl w:val="4808AFEA"/>
    <w:lvl w:ilvl="0" w:tplc="7A4404D8">
      <w:start w:val="1"/>
      <w:numFmt w:val="decimal"/>
      <w:pStyle w:val="Slog1"/>
      <w:lvlText w:val="%1."/>
      <w:lvlJc w:val="left"/>
      <w:pPr>
        <w:tabs>
          <w:tab w:val="num" w:pos="397"/>
        </w:tabs>
        <w:ind w:left="39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2B6C2082">
      <w:numFmt w:val="bullet"/>
      <w:lvlText w:val="•"/>
      <w:lvlJc w:val="left"/>
      <w:pPr>
        <w:ind w:left="2685" w:hanging="705"/>
      </w:pPr>
      <w:rPr>
        <w:rFonts w:ascii="Tahoma" w:eastAsia="Times New Roman" w:hAnsi="Tahoma" w:cs="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19"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9C06E5"/>
    <w:multiLevelType w:val="hybridMultilevel"/>
    <w:tmpl w:val="55340D80"/>
    <w:lvl w:ilvl="0" w:tplc="11D2F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6882FA">
      <w:start w:val="7"/>
      <w:numFmt w:val="decimal"/>
      <w:lvlRestart w:val="0"/>
      <w:lvlText w:val="%2."/>
      <w:lvlJc w:val="left"/>
      <w:pPr>
        <w:ind w:left="328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95DA3B66">
      <w:start w:val="1"/>
      <w:numFmt w:val="lowerRoman"/>
      <w:lvlText w:val="%3"/>
      <w:lvlJc w:val="left"/>
      <w:pPr>
        <w:ind w:left="4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E89642">
      <w:start w:val="1"/>
      <w:numFmt w:val="decimal"/>
      <w:lvlText w:val="%4"/>
      <w:lvlJc w:val="left"/>
      <w:pPr>
        <w:ind w:left="5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6D630">
      <w:start w:val="1"/>
      <w:numFmt w:val="lowerLetter"/>
      <w:lvlText w:val="%5"/>
      <w:lvlJc w:val="left"/>
      <w:pPr>
        <w:ind w:left="6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F0AF7C">
      <w:start w:val="1"/>
      <w:numFmt w:val="lowerRoman"/>
      <w:lvlText w:val="%6"/>
      <w:lvlJc w:val="left"/>
      <w:pPr>
        <w:ind w:left="7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80A88">
      <w:start w:val="1"/>
      <w:numFmt w:val="decimal"/>
      <w:lvlText w:val="%7"/>
      <w:lvlJc w:val="left"/>
      <w:pPr>
        <w:ind w:left="7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9E3DB6">
      <w:start w:val="1"/>
      <w:numFmt w:val="lowerLetter"/>
      <w:lvlText w:val="%8"/>
      <w:lvlJc w:val="left"/>
      <w:pPr>
        <w:ind w:left="8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3C1580">
      <w:start w:val="1"/>
      <w:numFmt w:val="lowerRoman"/>
      <w:lvlText w:val="%9"/>
      <w:lvlJc w:val="left"/>
      <w:pPr>
        <w:ind w:left="9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abstractNum w:abstractNumId="25" w15:restartNumberingAfterBreak="0">
    <w:nsid w:val="6F7E033B"/>
    <w:multiLevelType w:val="hybridMultilevel"/>
    <w:tmpl w:val="53820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AC24E2"/>
    <w:multiLevelType w:val="multilevel"/>
    <w:tmpl w:val="42F2BB0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6877D8"/>
    <w:multiLevelType w:val="multilevel"/>
    <w:tmpl w:val="ED5C81C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30"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28"/>
  </w:num>
  <w:num w:numId="9">
    <w:abstractNumId w:val="11"/>
  </w:num>
  <w:num w:numId="10">
    <w:abstractNumId w:val="26"/>
  </w:num>
  <w:num w:numId="11">
    <w:abstractNumId w:val="7"/>
  </w:num>
  <w:num w:numId="12">
    <w:abstractNumId w:val="23"/>
  </w:num>
  <w:num w:numId="13">
    <w:abstractNumId w:val="19"/>
  </w:num>
  <w:num w:numId="14">
    <w:abstractNumId w:val="27"/>
  </w:num>
  <w:num w:numId="15">
    <w:abstractNumId w:val="6"/>
  </w:num>
  <w:num w:numId="16">
    <w:abstractNumId w:val="30"/>
  </w:num>
  <w:num w:numId="17">
    <w:abstractNumId w:val="12"/>
  </w:num>
  <w:num w:numId="18">
    <w:abstractNumId w:val="16"/>
  </w:num>
  <w:num w:numId="19">
    <w:abstractNumId w:val="25"/>
  </w:num>
  <w:num w:numId="20">
    <w:abstractNumId w:val="8"/>
  </w:num>
  <w:num w:numId="21">
    <w:abstractNumId w:val="4"/>
  </w:num>
  <w:num w:numId="22">
    <w:abstractNumId w:val="15"/>
  </w:num>
  <w:num w:numId="23">
    <w:abstractNumId w:val="29"/>
  </w:num>
  <w:num w:numId="24">
    <w:abstractNumId w:val="10"/>
  </w:num>
  <w:num w:numId="25">
    <w:abstractNumId w:val="24"/>
  </w:num>
  <w:num w:numId="26">
    <w:abstractNumId w:val="14"/>
  </w:num>
  <w:num w:numId="27">
    <w:abstractNumId w:val="21"/>
  </w:num>
  <w:num w:numId="28">
    <w:abstractNumId w:val="31"/>
  </w:num>
  <w:num w:numId="29">
    <w:abstractNumId w:val="0"/>
  </w:num>
  <w:num w:numId="30">
    <w:abstractNumId w:val="17"/>
  </w:num>
  <w:num w:numId="31">
    <w:abstractNumId w:val="22"/>
  </w:num>
  <w:num w:numId="32">
    <w:abstractNumId w:val="5"/>
  </w:num>
  <w:num w:numId="33">
    <w:abstractNumId w:val="9"/>
  </w:num>
  <w:num w:numId="34">
    <w:abstractNumId w:val="2"/>
  </w:num>
  <w:num w:numId="35">
    <w:abstractNumId w:val="3"/>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C46"/>
    <w:rsid w:val="00012B59"/>
    <w:rsid w:val="00021212"/>
    <w:rsid w:val="00027F41"/>
    <w:rsid w:val="00037A49"/>
    <w:rsid w:val="00043DDE"/>
    <w:rsid w:val="000563FD"/>
    <w:rsid w:val="00091DBD"/>
    <w:rsid w:val="00097F4A"/>
    <w:rsid w:val="000B0389"/>
    <w:rsid w:val="000C5527"/>
    <w:rsid w:val="000D4138"/>
    <w:rsid w:val="000E76C6"/>
    <w:rsid w:val="000F012F"/>
    <w:rsid w:val="000F3C2F"/>
    <w:rsid w:val="00127127"/>
    <w:rsid w:val="00134892"/>
    <w:rsid w:val="00195AF5"/>
    <w:rsid w:val="001C3021"/>
    <w:rsid w:val="001E5D78"/>
    <w:rsid w:val="00204EDB"/>
    <w:rsid w:val="00225983"/>
    <w:rsid w:val="002634AA"/>
    <w:rsid w:val="00290019"/>
    <w:rsid w:val="002B679B"/>
    <w:rsid w:val="002D58B5"/>
    <w:rsid w:val="0033249E"/>
    <w:rsid w:val="00337E4D"/>
    <w:rsid w:val="00343395"/>
    <w:rsid w:val="003A1AA2"/>
    <w:rsid w:val="003A7BC6"/>
    <w:rsid w:val="003B5237"/>
    <w:rsid w:val="003B533D"/>
    <w:rsid w:val="00401AC4"/>
    <w:rsid w:val="00421684"/>
    <w:rsid w:val="004702FB"/>
    <w:rsid w:val="00471503"/>
    <w:rsid w:val="00472844"/>
    <w:rsid w:val="00473D0F"/>
    <w:rsid w:val="0049479E"/>
    <w:rsid w:val="004D23F2"/>
    <w:rsid w:val="004D2F9F"/>
    <w:rsid w:val="004D3706"/>
    <w:rsid w:val="004D46FF"/>
    <w:rsid w:val="004D7B82"/>
    <w:rsid w:val="004E2A69"/>
    <w:rsid w:val="004E61C3"/>
    <w:rsid w:val="004F2927"/>
    <w:rsid w:val="00505E8C"/>
    <w:rsid w:val="00506BEF"/>
    <w:rsid w:val="0052142A"/>
    <w:rsid w:val="00526FEB"/>
    <w:rsid w:val="005311AE"/>
    <w:rsid w:val="0053510E"/>
    <w:rsid w:val="005423BF"/>
    <w:rsid w:val="005640F7"/>
    <w:rsid w:val="005B6195"/>
    <w:rsid w:val="005C4559"/>
    <w:rsid w:val="005D7E14"/>
    <w:rsid w:val="005E6F43"/>
    <w:rsid w:val="006324EE"/>
    <w:rsid w:val="006347C3"/>
    <w:rsid w:val="00641FEB"/>
    <w:rsid w:val="00691FD1"/>
    <w:rsid w:val="00693F81"/>
    <w:rsid w:val="00697112"/>
    <w:rsid w:val="006975C6"/>
    <w:rsid w:val="006A5918"/>
    <w:rsid w:val="006B2936"/>
    <w:rsid w:val="006D3012"/>
    <w:rsid w:val="006F1DA5"/>
    <w:rsid w:val="006F6FE7"/>
    <w:rsid w:val="006F78E3"/>
    <w:rsid w:val="00703B19"/>
    <w:rsid w:val="007109D5"/>
    <w:rsid w:val="007378D6"/>
    <w:rsid w:val="0076384F"/>
    <w:rsid w:val="00781640"/>
    <w:rsid w:val="007826DD"/>
    <w:rsid w:val="00785F39"/>
    <w:rsid w:val="007A7837"/>
    <w:rsid w:val="007B7910"/>
    <w:rsid w:val="007C3EA0"/>
    <w:rsid w:val="007D48B3"/>
    <w:rsid w:val="007D6FB3"/>
    <w:rsid w:val="007E0E83"/>
    <w:rsid w:val="007E5CD1"/>
    <w:rsid w:val="008278F5"/>
    <w:rsid w:val="0084088A"/>
    <w:rsid w:val="00841A9B"/>
    <w:rsid w:val="00857E96"/>
    <w:rsid w:val="00862DD8"/>
    <w:rsid w:val="00870B48"/>
    <w:rsid w:val="00873EA4"/>
    <w:rsid w:val="008B72CE"/>
    <w:rsid w:val="008C1738"/>
    <w:rsid w:val="008C5FE0"/>
    <w:rsid w:val="008E3D1A"/>
    <w:rsid w:val="0090112C"/>
    <w:rsid w:val="00927D34"/>
    <w:rsid w:val="00930868"/>
    <w:rsid w:val="00952C5D"/>
    <w:rsid w:val="00960022"/>
    <w:rsid w:val="009617B9"/>
    <w:rsid w:val="009652BE"/>
    <w:rsid w:val="00984F94"/>
    <w:rsid w:val="00995D8C"/>
    <w:rsid w:val="009A65A0"/>
    <w:rsid w:val="009C40B9"/>
    <w:rsid w:val="009F3D1A"/>
    <w:rsid w:val="009F3F99"/>
    <w:rsid w:val="009F6136"/>
    <w:rsid w:val="00A308D2"/>
    <w:rsid w:val="00A52459"/>
    <w:rsid w:val="00A56826"/>
    <w:rsid w:val="00A86C06"/>
    <w:rsid w:val="00AA4A37"/>
    <w:rsid w:val="00AA7B89"/>
    <w:rsid w:val="00AC5A1D"/>
    <w:rsid w:val="00AF5786"/>
    <w:rsid w:val="00AF7FB0"/>
    <w:rsid w:val="00B0141B"/>
    <w:rsid w:val="00B05771"/>
    <w:rsid w:val="00B169F3"/>
    <w:rsid w:val="00B463E1"/>
    <w:rsid w:val="00B757D1"/>
    <w:rsid w:val="00B93434"/>
    <w:rsid w:val="00B945E5"/>
    <w:rsid w:val="00B96A24"/>
    <w:rsid w:val="00BB16E8"/>
    <w:rsid w:val="00BC2D61"/>
    <w:rsid w:val="00BD2AFC"/>
    <w:rsid w:val="00BE410C"/>
    <w:rsid w:val="00BF057A"/>
    <w:rsid w:val="00C02EF0"/>
    <w:rsid w:val="00C125C6"/>
    <w:rsid w:val="00C24613"/>
    <w:rsid w:val="00C315C9"/>
    <w:rsid w:val="00C4793C"/>
    <w:rsid w:val="00C57A0B"/>
    <w:rsid w:val="00CA0763"/>
    <w:rsid w:val="00CA2955"/>
    <w:rsid w:val="00CA2989"/>
    <w:rsid w:val="00CD6E25"/>
    <w:rsid w:val="00CD7CDE"/>
    <w:rsid w:val="00D379CF"/>
    <w:rsid w:val="00D60A0B"/>
    <w:rsid w:val="00D7467F"/>
    <w:rsid w:val="00D85799"/>
    <w:rsid w:val="00D931BF"/>
    <w:rsid w:val="00D933F5"/>
    <w:rsid w:val="00DA3775"/>
    <w:rsid w:val="00DD2FA1"/>
    <w:rsid w:val="00DE1BEB"/>
    <w:rsid w:val="00DF2DBD"/>
    <w:rsid w:val="00DF5403"/>
    <w:rsid w:val="00E11010"/>
    <w:rsid w:val="00E1679B"/>
    <w:rsid w:val="00E55B9D"/>
    <w:rsid w:val="00E71157"/>
    <w:rsid w:val="00E844F4"/>
    <w:rsid w:val="00EA73A6"/>
    <w:rsid w:val="00ED41BC"/>
    <w:rsid w:val="00EE4072"/>
    <w:rsid w:val="00EE4D09"/>
    <w:rsid w:val="00EF3AE5"/>
    <w:rsid w:val="00F220ED"/>
    <w:rsid w:val="00F22271"/>
    <w:rsid w:val="00F608DC"/>
    <w:rsid w:val="00F742F1"/>
    <w:rsid w:val="00F851F3"/>
    <w:rsid w:val="00F974EF"/>
    <w:rsid w:val="00FB3258"/>
    <w:rsid w:val="00FC2646"/>
    <w:rsid w:val="00FD13E4"/>
    <w:rsid w:val="00FD2770"/>
    <w:rsid w:val="00FD454E"/>
    <w:rsid w:val="00FE1161"/>
    <w:rsid w:val="00FE17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2505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5">
    <w:name w:val="heading 5"/>
    <w:basedOn w:val="Normal"/>
    <w:next w:val="Normal"/>
    <w:link w:val="Heading5Char"/>
    <w:uiPriority w:val="9"/>
    <w:unhideWhenUsed/>
    <w:qFormat/>
    <w:rsid w:val="00DF2DB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FE1161"/>
    <w:rPr>
      <w:color w:val="0000FF" w:themeColor="hyperlink"/>
      <w:u w:val="single"/>
    </w:rPr>
  </w:style>
  <w:style w:type="character" w:customStyle="1" w:styleId="ListParagraphChar">
    <w:name w:val="List Paragraph Char"/>
    <w:aliases w:val="Odstavek seznama_IP Char,Seznam_IP_1 Char"/>
    <w:link w:val="ListParagraph"/>
    <w:uiPriority w:val="34"/>
    <w:qFormat/>
    <w:locked/>
    <w:rsid w:val="00691FD1"/>
    <w:rPr>
      <w:rFonts w:ascii="Helvetica" w:hAnsi="Helvetica"/>
    </w:rPr>
  </w:style>
  <w:style w:type="character" w:styleId="CommentReference">
    <w:name w:val="annotation reference"/>
    <w:basedOn w:val="DefaultParagraphFont"/>
    <w:uiPriority w:val="99"/>
    <w:semiHidden/>
    <w:unhideWhenUsed/>
    <w:rsid w:val="00CA2955"/>
    <w:rPr>
      <w:sz w:val="16"/>
      <w:szCs w:val="16"/>
    </w:rPr>
  </w:style>
  <w:style w:type="paragraph" w:styleId="CommentText">
    <w:name w:val="annotation text"/>
    <w:basedOn w:val="Normal"/>
    <w:link w:val="CommentTextChar"/>
    <w:uiPriority w:val="99"/>
    <w:semiHidden/>
    <w:unhideWhenUsed/>
    <w:rsid w:val="00CA2955"/>
    <w:pPr>
      <w:spacing w:line="240" w:lineRule="auto"/>
    </w:pPr>
    <w:rPr>
      <w:sz w:val="20"/>
      <w:szCs w:val="20"/>
    </w:rPr>
  </w:style>
  <w:style w:type="character" w:customStyle="1" w:styleId="CommentTextChar">
    <w:name w:val="Comment Text Char"/>
    <w:basedOn w:val="DefaultParagraphFont"/>
    <w:link w:val="CommentText"/>
    <w:uiPriority w:val="99"/>
    <w:semiHidden/>
    <w:rsid w:val="00CA295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CA2955"/>
    <w:rPr>
      <w:b/>
      <w:bCs/>
    </w:rPr>
  </w:style>
  <w:style w:type="character" w:customStyle="1" w:styleId="CommentSubjectChar">
    <w:name w:val="Comment Subject Char"/>
    <w:basedOn w:val="CommentTextChar"/>
    <w:link w:val="CommentSubject"/>
    <w:uiPriority w:val="99"/>
    <w:semiHidden/>
    <w:rsid w:val="00CA2955"/>
    <w:rPr>
      <w:rFonts w:ascii="Helvetica" w:hAnsi="Helvetica"/>
      <w:b/>
      <w:bCs/>
      <w:sz w:val="20"/>
      <w:szCs w:val="20"/>
    </w:rPr>
  </w:style>
  <w:style w:type="paragraph" w:customStyle="1" w:styleId="Slog">
    <w:name w:val="Slog"/>
    <w:rsid w:val="00FD13E4"/>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1">
    <w:name w:val="Telo besedila 21"/>
    <w:basedOn w:val="Normal"/>
    <w:rsid w:val="00FD13E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customStyle="1" w:styleId="Slog1">
    <w:name w:val="Slog1"/>
    <w:basedOn w:val="Normal"/>
    <w:rsid w:val="00F22271"/>
    <w:pPr>
      <w:numPr>
        <w:numId w:val="18"/>
      </w:numPr>
      <w:suppressAutoHyphens/>
      <w:spacing w:after="0" w:line="240" w:lineRule="auto"/>
    </w:pPr>
    <w:rPr>
      <w:rFonts w:ascii="Times New Roman" w:eastAsia="Times New Roman" w:hAnsi="Times New Roman" w:cs="Times New Roman"/>
      <w:sz w:val="24"/>
      <w:szCs w:val="24"/>
      <w:lang w:eastAsia="ar-SA"/>
    </w:rPr>
  </w:style>
  <w:style w:type="paragraph" w:customStyle="1" w:styleId="alineje">
    <w:name w:val="alineje"/>
    <w:basedOn w:val="Slog1"/>
    <w:qFormat/>
    <w:rsid w:val="00F22271"/>
    <w:pPr>
      <w:numPr>
        <w:numId w:val="22"/>
      </w:numPr>
      <w:ind w:left="357" w:hanging="357"/>
      <w:jc w:val="both"/>
    </w:pPr>
    <w:rPr>
      <w:rFonts w:ascii="Tahoma" w:hAnsi="Tahoma" w:cs="Tahoma"/>
      <w:sz w:val="20"/>
      <w:szCs w:val="20"/>
    </w:rPr>
  </w:style>
  <w:style w:type="character" w:customStyle="1" w:styleId="Heading5Char">
    <w:name w:val="Heading 5 Char"/>
    <w:basedOn w:val="DefaultParagraphFont"/>
    <w:link w:val="Heading5"/>
    <w:uiPriority w:val="9"/>
    <w:rsid w:val="00DF2DBD"/>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3148">
      <w:bodyDiv w:val="1"/>
      <w:marLeft w:val="0"/>
      <w:marRight w:val="0"/>
      <w:marTop w:val="0"/>
      <w:marBottom w:val="0"/>
      <w:divBdr>
        <w:top w:val="none" w:sz="0" w:space="0" w:color="auto"/>
        <w:left w:val="none" w:sz="0" w:space="0" w:color="auto"/>
        <w:bottom w:val="none" w:sz="0" w:space="0" w:color="auto"/>
        <w:right w:val="none" w:sz="0" w:space="0" w:color="auto"/>
      </w:divBdr>
    </w:div>
    <w:div w:id="69079169">
      <w:bodyDiv w:val="1"/>
      <w:marLeft w:val="0"/>
      <w:marRight w:val="0"/>
      <w:marTop w:val="0"/>
      <w:marBottom w:val="0"/>
      <w:divBdr>
        <w:top w:val="none" w:sz="0" w:space="0" w:color="auto"/>
        <w:left w:val="none" w:sz="0" w:space="0" w:color="auto"/>
        <w:bottom w:val="none" w:sz="0" w:space="0" w:color="auto"/>
        <w:right w:val="none" w:sz="0" w:space="0" w:color="auto"/>
      </w:divBdr>
    </w:div>
    <w:div w:id="146167218">
      <w:bodyDiv w:val="1"/>
      <w:marLeft w:val="0"/>
      <w:marRight w:val="0"/>
      <w:marTop w:val="0"/>
      <w:marBottom w:val="0"/>
      <w:divBdr>
        <w:top w:val="none" w:sz="0" w:space="0" w:color="auto"/>
        <w:left w:val="none" w:sz="0" w:space="0" w:color="auto"/>
        <w:bottom w:val="none" w:sz="0" w:space="0" w:color="auto"/>
        <w:right w:val="none" w:sz="0" w:space="0" w:color="auto"/>
      </w:divBdr>
    </w:div>
    <w:div w:id="152259221">
      <w:bodyDiv w:val="1"/>
      <w:marLeft w:val="0"/>
      <w:marRight w:val="0"/>
      <w:marTop w:val="0"/>
      <w:marBottom w:val="0"/>
      <w:divBdr>
        <w:top w:val="none" w:sz="0" w:space="0" w:color="auto"/>
        <w:left w:val="none" w:sz="0" w:space="0" w:color="auto"/>
        <w:bottom w:val="none" w:sz="0" w:space="0" w:color="auto"/>
        <w:right w:val="none" w:sz="0" w:space="0" w:color="auto"/>
      </w:divBdr>
    </w:div>
    <w:div w:id="203294932">
      <w:bodyDiv w:val="1"/>
      <w:marLeft w:val="0"/>
      <w:marRight w:val="0"/>
      <w:marTop w:val="0"/>
      <w:marBottom w:val="0"/>
      <w:divBdr>
        <w:top w:val="none" w:sz="0" w:space="0" w:color="auto"/>
        <w:left w:val="none" w:sz="0" w:space="0" w:color="auto"/>
        <w:bottom w:val="none" w:sz="0" w:space="0" w:color="auto"/>
        <w:right w:val="none" w:sz="0" w:space="0" w:color="auto"/>
      </w:divBdr>
    </w:div>
    <w:div w:id="225067673">
      <w:bodyDiv w:val="1"/>
      <w:marLeft w:val="0"/>
      <w:marRight w:val="0"/>
      <w:marTop w:val="0"/>
      <w:marBottom w:val="0"/>
      <w:divBdr>
        <w:top w:val="none" w:sz="0" w:space="0" w:color="auto"/>
        <w:left w:val="none" w:sz="0" w:space="0" w:color="auto"/>
        <w:bottom w:val="none" w:sz="0" w:space="0" w:color="auto"/>
        <w:right w:val="none" w:sz="0" w:space="0" w:color="auto"/>
      </w:divBdr>
    </w:div>
    <w:div w:id="261453871">
      <w:bodyDiv w:val="1"/>
      <w:marLeft w:val="0"/>
      <w:marRight w:val="0"/>
      <w:marTop w:val="0"/>
      <w:marBottom w:val="0"/>
      <w:divBdr>
        <w:top w:val="none" w:sz="0" w:space="0" w:color="auto"/>
        <w:left w:val="none" w:sz="0" w:space="0" w:color="auto"/>
        <w:bottom w:val="none" w:sz="0" w:space="0" w:color="auto"/>
        <w:right w:val="none" w:sz="0" w:space="0" w:color="auto"/>
      </w:divBdr>
    </w:div>
    <w:div w:id="28732075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9084097">
      <w:bodyDiv w:val="1"/>
      <w:marLeft w:val="0"/>
      <w:marRight w:val="0"/>
      <w:marTop w:val="0"/>
      <w:marBottom w:val="0"/>
      <w:divBdr>
        <w:top w:val="none" w:sz="0" w:space="0" w:color="auto"/>
        <w:left w:val="none" w:sz="0" w:space="0" w:color="auto"/>
        <w:bottom w:val="none" w:sz="0" w:space="0" w:color="auto"/>
        <w:right w:val="none" w:sz="0" w:space="0" w:color="auto"/>
      </w:divBdr>
    </w:div>
    <w:div w:id="416023515">
      <w:bodyDiv w:val="1"/>
      <w:marLeft w:val="0"/>
      <w:marRight w:val="0"/>
      <w:marTop w:val="0"/>
      <w:marBottom w:val="0"/>
      <w:divBdr>
        <w:top w:val="none" w:sz="0" w:space="0" w:color="auto"/>
        <w:left w:val="none" w:sz="0" w:space="0" w:color="auto"/>
        <w:bottom w:val="none" w:sz="0" w:space="0" w:color="auto"/>
        <w:right w:val="none" w:sz="0" w:space="0" w:color="auto"/>
      </w:divBdr>
    </w:div>
    <w:div w:id="570430374">
      <w:bodyDiv w:val="1"/>
      <w:marLeft w:val="0"/>
      <w:marRight w:val="0"/>
      <w:marTop w:val="0"/>
      <w:marBottom w:val="0"/>
      <w:divBdr>
        <w:top w:val="none" w:sz="0" w:space="0" w:color="auto"/>
        <w:left w:val="none" w:sz="0" w:space="0" w:color="auto"/>
        <w:bottom w:val="none" w:sz="0" w:space="0" w:color="auto"/>
        <w:right w:val="none" w:sz="0" w:space="0" w:color="auto"/>
      </w:divBdr>
    </w:div>
    <w:div w:id="774133075">
      <w:bodyDiv w:val="1"/>
      <w:marLeft w:val="0"/>
      <w:marRight w:val="0"/>
      <w:marTop w:val="0"/>
      <w:marBottom w:val="0"/>
      <w:divBdr>
        <w:top w:val="none" w:sz="0" w:space="0" w:color="auto"/>
        <w:left w:val="none" w:sz="0" w:space="0" w:color="auto"/>
        <w:bottom w:val="none" w:sz="0" w:space="0" w:color="auto"/>
        <w:right w:val="none" w:sz="0" w:space="0" w:color="auto"/>
      </w:divBdr>
    </w:div>
    <w:div w:id="809788342">
      <w:bodyDiv w:val="1"/>
      <w:marLeft w:val="0"/>
      <w:marRight w:val="0"/>
      <w:marTop w:val="0"/>
      <w:marBottom w:val="0"/>
      <w:divBdr>
        <w:top w:val="none" w:sz="0" w:space="0" w:color="auto"/>
        <w:left w:val="none" w:sz="0" w:space="0" w:color="auto"/>
        <w:bottom w:val="none" w:sz="0" w:space="0" w:color="auto"/>
        <w:right w:val="none" w:sz="0" w:space="0" w:color="auto"/>
      </w:divBdr>
    </w:div>
    <w:div w:id="855391410">
      <w:bodyDiv w:val="1"/>
      <w:marLeft w:val="0"/>
      <w:marRight w:val="0"/>
      <w:marTop w:val="0"/>
      <w:marBottom w:val="0"/>
      <w:divBdr>
        <w:top w:val="none" w:sz="0" w:space="0" w:color="auto"/>
        <w:left w:val="none" w:sz="0" w:space="0" w:color="auto"/>
        <w:bottom w:val="none" w:sz="0" w:space="0" w:color="auto"/>
        <w:right w:val="none" w:sz="0" w:space="0" w:color="auto"/>
      </w:divBdr>
    </w:div>
    <w:div w:id="956106024">
      <w:bodyDiv w:val="1"/>
      <w:marLeft w:val="0"/>
      <w:marRight w:val="0"/>
      <w:marTop w:val="0"/>
      <w:marBottom w:val="0"/>
      <w:divBdr>
        <w:top w:val="none" w:sz="0" w:space="0" w:color="auto"/>
        <w:left w:val="none" w:sz="0" w:space="0" w:color="auto"/>
        <w:bottom w:val="none" w:sz="0" w:space="0" w:color="auto"/>
        <w:right w:val="none" w:sz="0" w:space="0" w:color="auto"/>
      </w:divBdr>
    </w:div>
    <w:div w:id="1055785624">
      <w:bodyDiv w:val="1"/>
      <w:marLeft w:val="0"/>
      <w:marRight w:val="0"/>
      <w:marTop w:val="0"/>
      <w:marBottom w:val="0"/>
      <w:divBdr>
        <w:top w:val="none" w:sz="0" w:space="0" w:color="auto"/>
        <w:left w:val="none" w:sz="0" w:space="0" w:color="auto"/>
        <w:bottom w:val="none" w:sz="0" w:space="0" w:color="auto"/>
        <w:right w:val="none" w:sz="0" w:space="0" w:color="auto"/>
      </w:divBdr>
    </w:div>
    <w:div w:id="1091731285">
      <w:bodyDiv w:val="1"/>
      <w:marLeft w:val="0"/>
      <w:marRight w:val="0"/>
      <w:marTop w:val="0"/>
      <w:marBottom w:val="0"/>
      <w:divBdr>
        <w:top w:val="none" w:sz="0" w:space="0" w:color="auto"/>
        <w:left w:val="none" w:sz="0" w:space="0" w:color="auto"/>
        <w:bottom w:val="none" w:sz="0" w:space="0" w:color="auto"/>
        <w:right w:val="none" w:sz="0" w:space="0" w:color="auto"/>
      </w:divBdr>
    </w:div>
    <w:div w:id="1156725389">
      <w:bodyDiv w:val="1"/>
      <w:marLeft w:val="0"/>
      <w:marRight w:val="0"/>
      <w:marTop w:val="0"/>
      <w:marBottom w:val="0"/>
      <w:divBdr>
        <w:top w:val="none" w:sz="0" w:space="0" w:color="auto"/>
        <w:left w:val="none" w:sz="0" w:space="0" w:color="auto"/>
        <w:bottom w:val="none" w:sz="0" w:space="0" w:color="auto"/>
        <w:right w:val="none" w:sz="0" w:space="0" w:color="auto"/>
      </w:divBdr>
    </w:div>
    <w:div w:id="1170413625">
      <w:bodyDiv w:val="1"/>
      <w:marLeft w:val="0"/>
      <w:marRight w:val="0"/>
      <w:marTop w:val="0"/>
      <w:marBottom w:val="0"/>
      <w:divBdr>
        <w:top w:val="none" w:sz="0" w:space="0" w:color="auto"/>
        <w:left w:val="none" w:sz="0" w:space="0" w:color="auto"/>
        <w:bottom w:val="none" w:sz="0" w:space="0" w:color="auto"/>
        <w:right w:val="none" w:sz="0" w:space="0" w:color="auto"/>
      </w:divBdr>
    </w:div>
    <w:div w:id="1172990472">
      <w:bodyDiv w:val="1"/>
      <w:marLeft w:val="0"/>
      <w:marRight w:val="0"/>
      <w:marTop w:val="0"/>
      <w:marBottom w:val="0"/>
      <w:divBdr>
        <w:top w:val="none" w:sz="0" w:space="0" w:color="auto"/>
        <w:left w:val="none" w:sz="0" w:space="0" w:color="auto"/>
        <w:bottom w:val="none" w:sz="0" w:space="0" w:color="auto"/>
        <w:right w:val="none" w:sz="0" w:space="0" w:color="auto"/>
      </w:divBdr>
    </w:div>
    <w:div w:id="1331059323">
      <w:bodyDiv w:val="1"/>
      <w:marLeft w:val="0"/>
      <w:marRight w:val="0"/>
      <w:marTop w:val="0"/>
      <w:marBottom w:val="0"/>
      <w:divBdr>
        <w:top w:val="none" w:sz="0" w:space="0" w:color="auto"/>
        <w:left w:val="none" w:sz="0" w:space="0" w:color="auto"/>
        <w:bottom w:val="none" w:sz="0" w:space="0" w:color="auto"/>
        <w:right w:val="none" w:sz="0" w:space="0" w:color="auto"/>
      </w:divBdr>
    </w:div>
    <w:div w:id="1344281965">
      <w:bodyDiv w:val="1"/>
      <w:marLeft w:val="0"/>
      <w:marRight w:val="0"/>
      <w:marTop w:val="0"/>
      <w:marBottom w:val="0"/>
      <w:divBdr>
        <w:top w:val="none" w:sz="0" w:space="0" w:color="auto"/>
        <w:left w:val="none" w:sz="0" w:space="0" w:color="auto"/>
        <w:bottom w:val="none" w:sz="0" w:space="0" w:color="auto"/>
        <w:right w:val="none" w:sz="0" w:space="0" w:color="auto"/>
      </w:divBdr>
    </w:div>
    <w:div w:id="1428430832">
      <w:bodyDiv w:val="1"/>
      <w:marLeft w:val="0"/>
      <w:marRight w:val="0"/>
      <w:marTop w:val="0"/>
      <w:marBottom w:val="0"/>
      <w:divBdr>
        <w:top w:val="none" w:sz="0" w:space="0" w:color="auto"/>
        <w:left w:val="none" w:sz="0" w:space="0" w:color="auto"/>
        <w:bottom w:val="none" w:sz="0" w:space="0" w:color="auto"/>
        <w:right w:val="none" w:sz="0" w:space="0" w:color="auto"/>
      </w:divBdr>
    </w:div>
    <w:div w:id="1590194770">
      <w:bodyDiv w:val="1"/>
      <w:marLeft w:val="0"/>
      <w:marRight w:val="0"/>
      <w:marTop w:val="0"/>
      <w:marBottom w:val="0"/>
      <w:divBdr>
        <w:top w:val="none" w:sz="0" w:space="0" w:color="auto"/>
        <w:left w:val="none" w:sz="0" w:space="0" w:color="auto"/>
        <w:bottom w:val="none" w:sz="0" w:space="0" w:color="auto"/>
        <w:right w:val="none" w:sz="0" w:space="0" w:color="auto"/>
      </w:divBdr>
    </w:div>
    <w:div w:id="1661225731">
      <w:bodyDiv w:val="1"/>
      <w:marLeft w:val="0"/>
      <w:marRight w:val="0"/>
      <w:marTop w:val="0"/>
      <w:marBottom w:val="0"/>
      <w:divBdr>
        <w:top w:val="none" w:sz="0" w:space="0" w:color="auto"/>
        <w:left w:val="none" w:sz="0" w:space="0" w:color="auto"/>
        <w:bottom w:val="none" w:sz="0" w:space="0" w:color="auto"/>
        <w:right w:val="none" w:sz="0" w:space="0" w:color="auto"/>
      </w:divBdr>
    </w:div>
    <w:div w:id="1662393353">
      <w:bodyDiv w:val="1"/>
      <w:marLeft w:val="0"/>
      <w:marRight w:val="0"/>
      <w:marTop w:val="0"/>
      <w:marBottom w:val="0"/>
      <w:divBdr>
        <w:top w:val="none" w:sz="0" w:space="0" w:color="auto"/>
        <w:left w:val="none" w:sz="0" w:space="0" w:color="auto"/>
        <w:bottom w:val="none" w:sz="0" w:space="0" w:color="auto"/>
        <w:right w:val="none" w:sz="0" w:space="0" w:color="auto"/>
      </w:divBdr>
    </w:div>
    <w:div w:id="1702898198">
      <w:bodyDiv w:val="1"/>
      <w:marLeft w:val="0"/>
      <w:marRight w:val="0"/>
      <w:marTop w:val="0"/>
      <w:marBottom w:val="0"/>
      <w:divBdr>
        <w:top w:val="none" w:sz="0" w:space="0" w:color="auto"/>
        <w:left w:val="none" w:sz="0" w:space="0" w:color="auto"/>
        <w:bottom w:val="none" w:sz="0" w:space="0" w:color="auto"/>
        <w:right w:val="none" w:sz="0" w:space="0" w:color="auto"/>
      </w:divBdr>
    </w:div>
    <w:div w:id="1713191463">
      <w:bodyDiv w:val="1"/>
      <w:marLeft w:val="0"/>
      <w:marRight w:val="0"/>
      <w:marTop w:val="0"/>
      <w:marBottom w:val="0"/>
      <w:divBdr>
        <w:top w:val="none" w:sz="0" w:space="0" w:color="auto"/>
        <w:left w:val="none" w:sz="0" w:space="0" w:color="auto"/>
        <w:bottom w:val="none" w:sz="0" w:space="0" w:color="auto"/>
        <w:right w:val="none" w:sz="0" w:space="0" w:color="auto"/>
      </w:divBdr>
    </w:div>
    <w:div w:id="1735809155">
      <w:bodyDiv w:val="1"/>
      <w:marLeft w:val="0"/>
      <w:marRight w:val="0"/>
      <w:marTop w:val="0"/>
      <w:marBottom w:val="0"/>
      <w:divBdr>
        <w:top w:val="none" w:sz="0" w:space="0" w:color="auto"/>
        <w:left w:val="none" w:sz="0" w:space="0" w:color="auto"/>
        <w:bottom w:val="none" w:sz="0" w:space="0" w:color="auto"/>
        <w:right w:val="none" w:sz="0" w:space="0" w:color="auto"/>
      </w:divBdr>
    </w:div>
    <w:div w:id="1927690992">
      <w:bodyDiv w:val="1"/>
      <w:marLeft w:val="0"/>
      <w:marRight w:val="0"/>
      <w:marTop w:val="0"/>
      <w:marBottom w:val="0"/>
      <w:divBdr>
        <w:top w:val="none" w:sz="0" w:space="0" w:color="auto"/>
        <w:left w:val="none" w:sz="0" w:space="0" w:color="auto"/>
        <w:bottom w:val="none" w:sz="0" w:space="0" w:color="auto"/>
        <w:right w:val="none" w:sz="0" w:space="0" w:color="auto"/>
      </w:divBdr>
    </w:div>
    <w:div w:id="1943873572">
      <w:bodyDiv w:val="1"/>
      <w:marLeft w:val="0"/>
      <w:marRight w:val="0"/>
      <w:marTop w:val="0"/>
      <w:marBottom w:val="0"/>
      <w:divBdr>
        <w:top w:val="none" w:sz="0" w:space="0" w:color="auto"/>
        <w:left w:val="none" w:sz="0" w:space="0" w:color="auto"/>
        <w:bottom w:val="none" w:sz="0" w:space="0" w:color="auto"/>
        <w:right w:val="none" w:sz="0" w:space="0" w:color="auto"/>
      </w:divBdr>
    </w:div>
    <w:div w:id="1952662599">
      <w:bodyDiv w:val="1"/>
      <w:marLeft w:val="0"/>
      <w:marRight w:val="0"/>
      <w:marTop w:val="0"/>
      <w:marBottom w:val="0"/>
      <w:divBdr>
        <w:top w:val="none" w:sz="0" w:space="0" w:color="auto"/>
        <w:left w:val="none" w:sz="0" w:space="0" w:color="auto"/>
        <w:bottom w:val="none" w:sz="0" w:space="0" w:color="auto"/>
        <w:right w:val="none" w:sz="0" w:space="0" w:color="auto"/>
      </w:divBdr>
    </w:div>
    <w:div w:id="209964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5.xml"/><Relationship Id="rId26" Type="http://schemas.openxmlformats.org/officeDocument/2006/relationships/footer" Target="footer9.xml"/><Relationship Id="rId21" Type="http://schemas.openxmlformats.org/officeDocument/2006/relationships/header" Target="header7.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7.xml"/><Relationship Id="rId29"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image" Target="media/image7.jp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image" Target="media/image3.jp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image" Target="media/image6.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image" Target="media/image2.jpg"/><Relationship Id="rId30" Type="http://schemas.openxmlformats.org/officeDocument/2006/relationships/image" Target="media/image5.jpg"/><Relationship Id="rId35" Type="http://schemas.openxmlformats.org/officeDocument/2006/relationships/header" Target="header13.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12.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2816A-FCB6-4210-9FEE-A65494C6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8879</Words>
  <Characters>50616</Characters>
  <Application>Microsoft Office Word</Application>
  <DocSecurity>0</DocSecurity>
  <Lines>421</Lines>
  <Paragraphs>118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2021-10-06T11:49:00Z</cp:lastPrinted>
  <dcterms:created xsi:type="dcterms:W3CDTF">2021-11-05T09:43:00Z</dcterms:created>
  <dcterms:modified xsi:type="dcterms:W3CDTF">2021-11-05T09:44:00Z</dcterms:modified>
</cp:coreProperties>
</file>